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D6B656" w14:textId="5317A7AD" w:rsidR="00273BD4" w:rsidRDefault="00B32CD6" w:rsidP="00907CDC">
      <w:pPr>
        <w:widowControl w:val="0"/>
        <w:autoSpaceDE w:val="0"/>
        <w:autoSpaceDN w:val="0"/>
        <w:adjustRightInd w:val="0"/>
        <w:spacing w:line="288" w:lineRule="auto"/>
        <w:jc w:val="right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</w:t>
      </w:r>
      <w:bookmarkStart w:id="0" w:name="_GoBack"/>
      <w:bookmarkEnd w:id="0"/>
      <w:r w:rsidR="003E3B1A">
        <w:rPr>
          <w:rFonts w:asciiTheme="majorHAnsi" w:eastAsia="Calibri" w:hAnsiTheme="majorHAnsi" w:cs="Arial"/>
          <w:b/>
          <w:sz w:val="20"/>
          <w:szCs w:val="20"/>
          <w:lang w:eastAsia="en-US"/>
        </w:rPr>
        <w:t>Załącznik nr 6</w:t>
      </w:r>
      <w:r w:rsidR="003E3B1A" w:rsidRPr="000C7EFB">
        <w:rPr>
          <w:rFonts w:asciiTheme="majorHAnsi" w:eastAsia="Calibri" w:hAnsiTheme="majorHAnsi" w:cs="Arial"/>
          <w:b/>
          <w:sz w:val="20"/>
          <w:szCs w:val="20"/>
          <w:lang w:eastAsia="en-US"/>
        </w:rPr>
        <w:t xml:space="preserve"> do SWZ</w:t>
      </w:r>
    </w:p>
    <w:p w14:paraId="710CB851" w14:textId="77777777" w:rsidR="004F390C" w:rsidRPr="000C7EFB" w:rsidRDefault="004F390C" w:rsidP="004F390C">
      <w:pPr>
        <w:jc w:val="both"/>
        <w:rPr>
          <w:rFonts w:asciiTheme="majorHAnsi" w:eastAsia="Calibri" w:hAnsiTheme="majorHAnsi" w:cs="Arial"/>
          <w:b/>
          <w:sz w:val="20"/>
          <w:szCs w:val="20"/>
          <w:lang w:eastAsia="en-US"/>
        </w:rPr>
      </w:pPr>
    </w:p>
    <w:p w14:paraId="1008023A" w14:textId="77777777" w:rsidR="004F390C" w:rsidRPr="000C7EFB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</w:pPr>
      <w:r w:rsidRPr="000C7EFB">
        <w:rPr>
          <w:rFonts w:asciiTheme="majorHAnsi" w:eastAsia="Calibri" w:hAnsiTheme="majorHAnsi" w:cs="Arial"/>
          <w:b/>
          <w:bCs/>
          <w:sz w:val="20"/>
          <w:szCs w:val="20"/>
          <w:lang w:eastAsia="en-US"/>
        </w:rPr>
        <w:t>Zamawiający:</w:t>
      </w:r>
    </w:p>
    <w:p w14:paraId="1E4A15DB" w14:textId="77777777" w:rsidR="004F390C" w:rsidRPr="008B0E6F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Gmina Gozdowo</w:t>
      </w:r>
    </w:p>
    <w:p w14:paraId="1B354189" w14:textId="77777777" w:rsidR="004F390C" w:rsidRPr="008B0E6F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bCs/>
          <w:sz w:val="20"/>
          <w:szCs w:val="20"/>
          <w:lang w:eastAsia="en-US"/>
        </w:rPr>
      </w:pPr>
      <w:proofErr w:type="gramStart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ul</w:t>
      </w:r>
      <w:proofErr w:type="gramEnd"/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. Krystyna Gozdawy 19</w:t>
      </w:r>
    </w:p>
    <w:p w14:paraId="651FE97A" w14:textId="77777777" w:rsidR="004F390C" w:rsidRDefault="004F390C" w:rsidP="004F390C">
      <w:pPr>
        <w:tabs>
          <w:tab w:val="center" w:pos="4536"/>
          <w:tab w:val="right" w:pos="9072"/>
        </w:tabs>
        <w:jc w:val="right"/>
        <w:rPr>
          <w:rFonts w:asciiTheme="majorHAnsi" w:eastAsia="Calibri" w:hAnsiTheme="majorHAnsi" w:cs="Arial"/>
          <w:sz w:val="20"/>
          <w:szCs w:val="20"/>
          <w:lang w:eastAsia="en-US"/>
        </w:rPr>
      </w:pPr>
      <w:r w:rsidRPr="008B0E6F">
        <w:rPr>
          <w:rFonts w:asciiTheme="majorHAnsi" w:eastAsia="Calibri" w:hAnsiTheme="majorHAnsi" w:cs="Arial"/>
          <w:bCs/>
          <w:sz w:val="20"/>
          <w:szCs w:val="20"/>
          <w:lang w:eastAsia="en-US"/>
        </w:rPr>
        <w:t>09-213 Gozdowo</w:t>
      </w:r>
    </w:p>
    <w:p w14:paraId="144CDCD1" w14:textId="77777777" w:rsidR="004F390C" w:rsidRDefault="004F390C" w:rsidP="004F390C">
      <w:pPr>
        <w:tabs>
          <w:tab w:val="center" w:pos="4536"/>
          <w:tab w:val="right" w:pos="9072"/>
        </w:tabs>
        <w:rPr>
          <w:rFonts w:asciiTheme="majorHAnsi" w:eastAsia="Calibri" w:hAnsiTheme="majorHAnsi" w:cs="Arial"/>
          <w:sz w:val="20"/>
          <w:szCs w:val="20"/>
          <w:lang w:eastAsia="en-US"/>
        </w:rPr>
      </w:pPr>
    </w:p>
    <w:p w14:paraId="63BFFC30" w14:textId="77777777" w:rsidR="004F390C" w:rsidRPr="00106844" w:rsidRDefault="004F390C" w:rsidP="004F390C">
      <w:pPr>
        <w:spacing w:line="480" w:lineRule="auto"/>
        <w:rPr>
          <w:rFonts w:ascii="Cambria" w:eastAsia="Calibri" w:hAnsi="Cambria" w:cs="Arial"/>
          <w:b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b/>
          <w:sz w:val="20"/>
          <w:szCs w:val="20"/>
          <w:lang w:eastAsia="en-US"/>
        </w:rPr>
        <w:t>Wykonawca:</w:t>
      </w:r>
    </w:p>
    <w:p w14:paraId="573ABB77" w14:textId="77777777" w:rsidR="004F390C" w:rsidRPr="00106844" w:rsidRDefault="004F390C" w:rsidP="004F390C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………………………………………………………………………………………………</w:t>
      </w:r>
      <w:r>
        <w:rPr>
          <w:rFonts w:ascii="Cambria" w:eastAsia="Calibri" w:hAnsi="Cambria" w:cs="Arial"/>
          <w:sz w:val="20"/>
          <w:szCs w:val="20"/>
          <w:lang w:eastAsia="en-US"/>
        </w:rPr>
        <w:t>…………</w:t>
      </w:r>
    </w:p>
    <w:p w14:paraId="0336B201" w14:textId="77777777" w:rsidR="004F390C" w:rsidRPr="00106844" w:rsidRDefault="004F390C" w:rsidP="004F390C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(pełna nazwa/firma, adres, w zależności od podmiotu: NIP/PESEL, KRS/</w:t>
      </w:r>
      <w:proofErr w:type="spell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CEiDG</w:t>
      </w:r>
      <w:proofErr w:type="spell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45787CF" w14:textId="77777777" w:rsidR="004F390C" w:rsidRPr="00106844" w:rsidRDefault="004F390C" w:rsidP="004F390C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</w:p>
    <w:p w14:paraId="0D01F9EE" w14:textId="77777777" w:rsidR="004F390C" w:rsidRPr="00106844" w:rsidRDefault="004F390C" w:rsidP="004F390C">
      <w:pPr>
        <w:spacing w:line="21" w:lineRule="atLeast"/>
        <w:rPr>
          <w:rFonts w:ascii="Cambria" w:eastAsia="Calibri" w:hAnsi="Cambria" w:cs="Arial"/>
          <w:sz w:val="20"/>
          <w:szCs w:val="20"/>
          <w:u w:val="single"/>
          <w:lang w:eastAsia="en-US"/>
        </w:rPr>
      </w:pPr>
      <w:proofErr w:type="gramStart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>reprezentowany</w:t>
      </w:r>
      <w:proofErr w:type="gramEnd"/>
      <w:r w:rsidRPr="00106844">
        <w:rPr>
          <w:rFonts w:ascii="Cambria" w:eastAsia="Calibri" w:hAnsi="Cambria" w:cs="Arial"/>
          <w:sz w:val="20"/>
          <w:szCs w:val="20"/>
          <w:u w:val="single"/>
          <w:lang w:eastAsia="en-US"/>
        </w:rPr>
        <w:t xml:space="preserve"> przez:</w:t>
      </w:r>
    </w:p>
    <w:p w14:paraId="1FDDCEE5" w14:textId="77777777" w:rsidR="004F390C" w:rsidRPr="00106844" w:rsidRDefault="004F390C" w:rsidP="004F390C">
      <w:pPr>
        <w:spacing w:line="21" w:lineRule="atLeast"/>
        <w:ind w:right="5954"/>
        <w:rPr>
          <w:rFonts w:ascii="Cambria" w:eastAsia="Calibri" w:hAnsi="Cambria" w:cs="Arial"/>
          <w:sz w:val="20"/>
          <w:szCs w:val="20"/>
          <w:lang w:eastAsia="en-US"/>
        </w:rPr>
      </w:pPr>
      <w:r w:rsidRPr="00106844">
        <w:rPr>
          <w:rFonts w:ascii="Cambria" w:eastAsia="Calibri" w:hAnsi="Cambria" w:cs="Arial"/>
          <w:sz w:val="20"/>
          <w:szCs w:val="20"/>
          <w:lang w:eastAsia="en-US"/>
        </w:rPr>
        <w:t>……………………………………………………………………………………………....</w:t>
      </w:r>
      <w:r>
        <w:rPr>
          <w:rFonts w:ascii="Cambria" w:eastAsia="Calibri" w:hAnsi="Cambria" w:cs="Arial"/>
          <w:sz w:val="20"/>
          <w:szCs w:val="20"/>
          <w:lang w:eastAsia="en-US"/>
        </w:rPr>
        <w:t>..............</w:t>
      </w:r>
    </w:p>
    <w:p w14:paraId="1B56D9D8" w14:textId="77777777" w:rsidR="004F390C" w:rsidRPr="00106844" w:rsidRDefault="004F390C" w:rsidP="004F390C">
      <w:pPr>
        <w:spacing w:line="21" w:lineRule="atLeast"/>
        <w:ind w:right="5954"/>
        <w:jc w:val="center"/>
        <w:rPr>
          <w:rFonts w:ascii="Cambria" w:eastAsia="Calibri" w:hAnsi="Cambria" w:cs="Arial"/>
          <w:i/>
          <w:sz w:val="16"/>
          <w:szCs w:val="16"/>
          <w:lang w:eastAsia="en-US"/>
        </w:rPr>
      </w:pPr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 xml:space="preserve">(imię, nazwisko, stanowisko/podstawa </w:t>
      </w:r>
      <w:proofErr w:type="gramStart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do  reprezentacji</w:t>
      </w:r>
      <w:proofErr w:type="gramEnd"/>
      <w:r w:rsidRPr="00106844">
        <w:rPr>
          <w:rFonts w:ascii="Cambria" w:eastAsia="Calibri" w:hAnsi="Cambria" w:cs="Arial"/>
          <w:i/>
          <w:sz w:val="16"/>
          <w:szCs w:val="16"/>
          <w:lang w:eastAsia="en-US"/>
        </w:rPr>
        <w:t>)</w:t>
      </w:r>
    </w:p>
    <w:p w14:paraId="6DF00537" w14:textId="77777777" w:rsidR="004F390C" w:rsidRDefault="004F390C" w:rsidP="004F390C">
      <w:pPr>
        <w:widowControl w:val="0"/>
        <w:autoSpaceDE w:val="0"/>
        <w:autoSpaceDN w:val="0"/>
        <w:adjustRightInd w:val="0"/>
        <w:spacing w:line="288" w:lineRule="auto"/>
        <w:rPr>
          <w:rFonts w:ascii="Arial" w:hAnsi="Arial" w:cs="Arial"/>
          <w:b/>
          <w:sz w:val="20"/>
          <w:szCs w:val="20"/>
        </w:rPr>
      </w:pPr>
    </w:p>
    <w:p w14:paraId="2C04EF57" w14:textId="5B8AA1C0" w:rsidR="004F390C" w:rsidRDefault="004F390C" w:rsidP="003E3B1A">
      <w:pPr>
        <w:widowControl w:val="0"/>
        <w:autoSpaceDE w:val="0"/>
        <w:autoSpaceDN w:val="0"/>
        <w:adjustRightInd w:val="0"/>
        <w:spacing w:line="288" w:lineRule="auto"/>
        <w:jc w:val="both"/>
        <w:rPr>
          <w:rFonts w:asciiTheme="majorHAnsi" w:hAnsiTheme="majorHAnsi" w:cs="Arial"/>
          <w:b/>
          <w:sz w:val="20"/>
          <w:szCs w:val="20"/>
        </w:rPr>
      </w:pPr>
      <w:r w:rsidRPr="00687AC7">
        <w:rPr>
          <w:rFonts w:asciiTheme="majorHAnsi" w:hAnsiTheme="majorHAnsi" w:cs="Arial"/>
          <w:b/>
          <w:sz w:val="20"/>
          <w:szCs w:val="20"/>
        </w:rPr>
        <w:t>NAZWA ZAMÓWIENIA:</w:t>
      </w:r>
      <w:r>
        <w:rPr>
          <w:rFonts w:asciiTheme="majorHAnsi" w:hAnsiTheme="majorHAnsi" w:cs="Arial"/>
          <w:b/>
          <w:sz w:val="20"/>
          <w:szCs w:val="20"/>
        </w:rPr>
        <w:t xml:space="preserve"> </w:t>
      </w:r>
      <w:r w:rsidR="003E3B1A" w:rsidRPr="003E3B1A">
        <w:rPr>
          <w:rFonts w:asciiTheme="majorHAnsi" w:hAnsiTheme="majorHAnsi" w:cs="Arial"/>
          <w:b/>
          <w:sz w:val="20"/>
          <w:szCs w:val="20"/>
        </w:rPr>
        <w:t>Odbiór, transport i zagospo</w:t>
      </w:r>
      <w:r w:rsidR="00574BA7">
        <w:rPr>
          <w:rFonts w:asciiTheme="majorHAnsi" w:hAnsiTheme="majorHAnsi" w:cs="Arial"/>
          <w:b/>
          <w:sz w:val="20"/>
          <w:szCs w:val="20"/>
        </w:rPr>
        <w:t xml:space="preserve">darowanie odpadów komunalnych </w:t>
      </w:r>
      <w:r w:rsidR="003E3B1A">
        <w:rPr>
          <w:rFonts w:asciiTheme="majorHAnsi" w:hAnsiTheme="majorHAnsi" w:cs="Arial"/>
          <w:b/>
          <w:sz w:val="20"/>
          <w:szCs w:val="20"/>
        </w:rPr>
        <w:t xml:space="preserve">z </w:t>
      </w:r>
      <w:r w:rsidR="003E3B1A" w:rsidRPr="003E3B1A">
        <w:rPr>
          <w:rFonts w:asciiTheme="majorHAnsi" w:hAnsiTheme="majorHAnsi" w:cs="Arial"/>
          <w:b/>
          <w:sz w:val="20"/>
          <w:szCs w:val="20"/>
        </w:rPr>
        <w:t xml:space="preserve">nieruchomości zamieszkałych i PSZOK z terenu gminy Gozdowo </w:t>
      </w:r>
      <w:r w:rsidR="00574BA7">
        <w:rPr>
          <w:rFonts w:asciiTheme="majorHAnsi" w:hAnsiTheme="majorHAnsi" w:cs="Arial"/>
          <w:b/>
          <w:sz w:val="20"/>
          <w:szCs w:val="20"/>
        </w:rPr>
        <w:t>w 2026 roku</w:t>
      </w:r>
    </w:p>
    <w:p w14:paraId="545EA6DC" w14:textId="77777777" w:rsidR="004F390C" w:rsidRPr="00CC204F" w:rsidRDefault="004F390C" w:rsidP="004F390C">
      <w:pPr>
        <w:widowControl w:val="0"/>
        <w:suppressAutoHyphens/>
        <w:rPr>
          <w:rFonts w:ascii="Arial" w:eastAsia="Lucida Sans Unicode" w:hAnsi="Arial" w:cs="Arial"/>
          <w:b/>
          <w:sz w:val="22"/>
          <w:szCs w:val="22"/>
          <w:lang w:eastAsia="ar-SA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212"/>
      </w:tblGrid>
      <w:tr w:rsidR="004F390C" w14:paraId="40BBED20" w14:textId="77777777" w:rsidTr="006446FA">
        <w:trPr>
          <w:trHeight w:val="437"/>
        </w:trPr>
        <w:tc>
          <w:tcPr>
            <w:tcW w:w="9212" w:type="dxa"/>
            <w:shd w:val="clear" w:color="auto" w:fill="D9D9D9" w:themeFill="background1" w:themeFillShade="D9"/>
            <w:vAlign w:val="center"/>
          </w:tcPr>
          <w:p w14:paraId="4E341FFC" w14:textId="77777777" w:rsidR="004F390C" w:rsidRPr="00E96FFD" w:rsidRDefault="004F390C" w:rsidP="006446FA">
            <w:pPr>
              <w:jc w:val="center"/>
              <w:rPr>
                <w:rFonts w:ascii="Cambria" w:hAnsi="Cambria" w:cs="Arial"/>
                <w:b/>
                <w:bCs/>
                <w:sz w:val="28"/>
                <w:szCs w:val="28"/>
              </w:rPr>
            </w:pPr>
            <w:r w:rsidRPr="00E96FFD">
              <w:rPr>
                <w:rFonts w:ascii="Cambria" w:hAnsi="Cambria" w:cs="Arial"/>
                <w:b/>
                <w:bCs/>
                <w:sz w:val="28"/>
                <w:szCs w:val="28"/>
              </w:rPr>
              <w:t>WYKAZ</w:t>
            </w:r>
            <w:r>
              <w:rPr>
                <w:rFonts w:ascii="Cambria" w:hAnsi="Cambria" w:cs="Arial"/>
                <w:b/>
                <w:bCs/>
                <w:sz w:val="28"/>
                <w:szCs w:val="28"/>
              </w:rPr>
              <w:t xml:space="preserve"> OSÓB</w:t>
            </w:r>
          </w:p>
        </w:tc>
      </w:tr>
    </w:tbl>
    <w:p w14:paraId="0484B1A8" w14:textId="77777777" w:rsidR="004F390C" w:rsidRDefault="004F390C" w:rsidP="004F390C">
      <w:pPr>
        <w:spacing w:line="288" w:lineRule="auto"/>
        <w:rPr>
          <w:rFonts w:ascii="Arial" w:hAnsi="Arial" w:cs="Arial"/>
          <w:b/>
          <w:sz w:val="20"/>
          <w:szCs w:val="20"/>
        </w:rPr>
      </w:pPr>
    </w:p>
    <w:p w14:paraId="71A02304" w14:textId="77777777" w:rsidR="004F390C" w:rsidRPr="00CC204F" w:rsidRDefault="004F390C" w:rsidP="004F390C">
      <w:pPr>
        <w:spacing w:line="288" w:lineRule="auto"/>
        <w:jc w:val="center"/>
        <w:rPr>
          <w:rFonts w:ascii="Cambria" w:hAnsi="Cambria" w:cs="Arial"/>
          <w:sz w:val="20"/>
          <w:szCs w:val="20"/>
        </w:rPr>
      </w:pPr>
      <w:r w:rsidRPr="00CC204F">
        <w:rPr>
          <w:rFonts w:ascii="Cambria" w:hAnsi="Cambria" w:cs="Arial"/>
          <w:sz w:val="20"/>
          <w:szCs w:val="20"/>
        </w:rPr>
        <w:t>KTÓRE BĘDĄ UCZESTNICZYĆ W WYKONYWANIU ZAMÓWIENIA WRAZ Z INFORMACJAMI NA TEMAT ICH KWALIFIKACJI ZAWODOWYCH, DOŚWIADCZENIA NIEZBĘDNYCH DO WYKONYWANIA ZAMÓWIENIA, A TAKŻE ZAKRESU WYKONYWANYCH PRZEZ NIE CZYNNOŚCI</w:t>
      </w:r>
    </w:p>
    <w:p w14:paraId="276C3802" w14:textId="77777777" w:rsidR="004F390C" w:rsidRPr="00CC204F" w:rsidRDefault="004F390C" w:rsidP="004F390C">
      <w:pPr>
        <w:widowControl w:val="0"/>
        <w:suppressAutoHyphens/>
        <w:autoSpaceDE w:val="0"/>
        <w:autoSpaceDN w:val="0"/>
        <w:adjustRightInd w:val="0"/>
        <w:ind w:left="284"/>
        <w:rPr>
          <w:rFonts w:ascii="Arial" w:hAnsi="Arial" w:cs="Arial"/>
          <w:bCs/>
          <w:sz w:val="22"/>
        </w:rPr>
      </w:pPr>
    </w:p>
    <w:tbl>
      <w:tblPr>
        <w:tblW w:w="10418" w:type="dxa"/>
        <w:tblInd w:w="-49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5"/>
        <w:gridCol w:w="1544"/>
        <w:gridCol w:w="2212"/>
        <w:gridCol w:w="1188"/>
        <w:gridCol w:w="1881"/>
        <w:gridCol w:w="1979"/>
        <w:gridCol w:w="1139"/>
      </w:tblGrid>
      <w:tr w:rsidR="004F390C" w:rsidRPr="00CC204F" w14:paraId="5DC8A19F" w14:textId="77777777" w:rsidTr="006446FA">
        <w:trPr>
          <w:cantSplit/>
          <w:trHeight w:val="1173"/>
        </w:trPr>
        <w:tc>
          <w:tcPr>
            <w:tcW w:w="475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DAD5966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Lp.</w:t>
            </w:r>
          </w:p>
        </w:tc>
        <w:tc>
          <w:tcPr>
            <w:tcW w:w="154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7E4B927D" w14:textId="77777777" w:rsidR="004F390C" w:rsidRPr="00CC204F" w:rsidRDefault="004F390C" w:rsidP="006446FA">
            <w:pPr>
              <w:spacing w:before="240" w:after="60" w:line="288" w:lineRule="auto"/>
              <w:jc w:val="center"/>
              <w:outlineLvl w:val="8"/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  <w:lang w:eastAsia="en-US"/>
              </w:rPr>
              <w:t>Nazwisko i imię</w:t>
            </w:r>
          </w:p>
        </w:tc>
        <w:tc>
          <w:tcPr>
            <w:tcW w:w="2212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343FD01A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Zakres wykonywanych czynności w realizacji zamówienia</w:t>
            </w:r>
          </w:p>
        </w:tc>
        <w:tc>
          <w:tcPr>
            <w:tcW w:w="1188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vAlign w:val="center"/>
          </w:tcPr>
          <w:p w14:paraId="0F1F57AE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Lata doświadczenia</w:t>
            </w:r>
          </w:p>
        </w:tc>
        <w:tc>
          <w:tcPr>
            <w:tcW w:w="1881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07366B5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Opis posiadanych uprawnień, kwalifikacji</w:t>
            </w:r>
          </w:p>
        </w:tc>
        <w:tc>
          <w:tcPr>
            <w:tcW w:w="197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63805F2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 w:rsidRPr="00CC204F">
              <w:rPr>
                <w:rFonts w:asciiTheme="majorHAnsi" w:hAnsiTheme="majorHAnsi" w:cs="Arial"/>
                <w:b/>
                <w:sz w:val="18"/>
                <w:szCs w:val="18"/>
              </w:rPr>
              <w:t>Podstawa dysponowania (umowa o pracę, zlecenie, zobowiązanie)</w:t>
            </w:r>
          </w:p>
        </w:tc>
        <w:tc>
          <w:tcPr>
            <w:tcW w:w="1139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vAlign w:val="center"/>
          </w:tcPr>
          <w:p w14:paraId="4E48E6BC" w14:textId="77777777" w:rsidR="004F390C" w:rsidRPr="00CC204F" w:rsidRDefault="004F390C" w:rsidP="006446FA">
            <w:pPr>
              <w:spacing w:line="288" w:lineRule="auto"/>
              <w:jc w:val="center"/>
              <w:rPr>
                <w:rFonts w:asciiTheme="majorHAnsi" w:hAnsiTheme="majorHAnsi" w:cs="Arial"/>
                <w:b/>
                <w:sz w:val="18"/>
                <w:szCs w:val="18"/>
              </w:rPr>
            </w:pPr>
            <w:r>
              <w:rPr>
                <w:rFonts w:asciiTheme="majorHAnsi" w:hAnsiTheme="majorHAnsi" w:cs="Arial"/>
                <w:b/>
                <w:sz w:val="18"/>
                <w:szCs w:val="18"/>
              </w:rPr>
              <w:t>Uwagi</w:t>
            </w:r>
          </w:p>
        </w:tc>
      </w:tr>
      <w:tr w:rsidR="004F390C" w:rsidRPr="00CC204F" w14:paraId="08B147C6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74ED3D1B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4C4E27A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6D54DCDB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6BA9A28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65CE427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4D85BB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B446EA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B56B6D8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25FCDA01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141B3F77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45E651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6459DBCE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665258C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0023EC0A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22DBC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D56383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FB74C7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40291A87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7044265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01809B0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3DC700FA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167D5695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616F565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74F2025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190E03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2DF58CD9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F4987" w:rsidRPr="00CC204F" w14:paraId="5BFD3AC2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26EE2907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19A8BEA6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79A69641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06DF456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3E76821F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6AA2D8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0CF63288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3F4987" w:rsidRPr="00CC204F" w14:paraId="5EBAC567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3B7AFEF2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8936F5D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4B2440BD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48D4798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A4765AC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40143659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275DD61" w14:textId="77777777" w:rsidR="003F4987" w:rsidRPr="00CC204F" w:rsidRDefault="003F4987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  <w:tr w:rsidR="004F390C" w:rsidRPr="00CC204F" w14:paraId="700CBFEF" w14:textId="77777777" w:rsidTr="006446FA">
        <w:trPr>
          <w:cantSplit/>
          <w:trHeight w:val="640"/>
        </w:trPr>
        <w:tc>
          <w:tcPr>
            <w:tcW w:w="475" w:type="dxa"/>
            <w:tcBorders>
              <w:left w:val="single" w:sz="1" w:space="0" w:color="000000"/>
              <w:bottom w:val="single" w:sz="1" w:space="0" w:color="000000"/>
            </w:tcBorders>
          </w:tcPr>
          <w:p w14:paraId="03EB8D24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544" w:type="dxa"/>
            <w:tcBorders>
              <w:left w:val="single" w:sz="1" w:space="0" w:color="000000"/>
              <w:bottom w:val="single" w:sz="1" w:space="0" w:color="000000"/>
            </w:tcBorders>
          </w:tcPr>
          <w:p w14:paraId="7E926302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  <w:p w14:paraId="50ED4820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2212" w:type="dxa"/>
            <w:tcBorders>
              <w:left w:val="single" w:sz="1" w:space="0" w:color="000000"/>
              <w:bottom w:val="single" w:sz="1" w:space="0" w:color="000000"/>
            </w:tcBorders>
          </w:tcPr>
          <w:p w14:paraId="39F4CBF7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88" w:type="dxa"/>
            <w:tcBorders>
              <w:left w:val="single" w:sz="1" w:space="0" w:color="000000"/>
              <w:bottom w:val="single" w:sz="1" w:space="0" w:color="000000"/>
            </w:tcBorders>
          </w:tcPr>
          <w:p w14:paraId="7F41A27C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881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1403747F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97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6398F2F1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  <w:tc>
          <w:tcPr>
            <w:tcW w:w="1139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</w:tcPr>
          <w:p w14:paraId="7DACFA56" w14:textId="77777777" w:rsidR="004F390C" w:rsidRPr="00CC204F" w:rsidRDefault="004F390C" w:rsidP="006446FA">
            <w:pPr>
              <w:spacing w:line="288" w:lineRule="auto"/>
              <w:rPr>
                <w:rFonts w:ascii="Arial" w:hAnsi="Arial" w:cs="Arial"/>
              </w:rPr>
            </w:pPr>
          </w:p>
        </w:tc>
      </w:tr>
    </w:tbl>
    <w:p w14:paraId="69A921F2" w14:textId="3745478D" w:rsidR="003F4987" w:rsidRDefault="003F4987" w:rsidP="004F390C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eastAsia="Lucida Sans Unicode" w:hAnsiTheme="majorHAnsi" w:cs="Arial"/>
          <w:kern w:val="3"/>
          <w:sz w:val="20"/>
          <w:szCs w:val="20"/>
          <w:lang w:eastAsia="zh-CN" w:bidi="hi-IN"/>
        </w:rPr>
      </w:pPr>
    </w:p>
    <w:p w14:paraId="77D6CE60" w14:textId="77777777" w:rsidR="005A54CE" w:rsidRDefault="005A54CE" w:rsidP="004F390C">
      <w:pPr>
        <w:widowControl w:val="0"/>
        <w:autoSpaceDE w:val="0"/>
        <w:autoSpaceDN w:val="0"/>
        <w:adjustRightInd w:val="0"/>
        <w:spacing w:line="252" w:lineRule="auto"/>
        <w:jc w:val="both"/>
        <w:rPr>
          <w:rFonts w:asciiTheme="majorHAnsi" w:hAnsiTheme="majorHAnsi" w:cs="Arial"/>
          <w:sz w:val="20"/>
          <w:szCs w:val="20"/>
        </w:rPr>
      </w:pPr>
    </w:p>
    <w:p w14:paraId="15C8A63A" w14:textId="77777777" w:rsidR="005A54CE" w:rsidRDefault="005A54CE" w:rsidP="00456129">
      <w:pPr>
        <w:widowControl w:val="0"/>
        <w:autoSpaceDE w:val="0"/>
        <w:autoSpaceDN w:val="0"/>
        <w:adjustRightInd w:val="0"/>
        <w:spacing w:line="252" w:lineRule="auto"/>
        <w:jc w:val="right"/>
        <w:rPr>
          <w:rFonts w:asciiTheme="majorHAnsi" w:hAnsiTheme="majorHAnsi" w:cs="Arial"/>
          <w:b/>
          <w:sz w:val="20"/>
          <w:szCs w:val="20"/>
        </w:rPr>
      </w:pPr>
    </w:p>
    <w:p w14:paraId="519AB1A5" w14:textId="77777777" w:rsidR="005A54CE" w:rsidRDefault="005A54CE" w:rsidP="00456129">
      <w:pPr>
        <w:widowControl w:val="0"/>
        <w:autoSpaceDE w:val="0"/>
        <w:autoSpaceDN w:val="0"/>
        <w:adjustRightInd w:val="0"/>
        <w:spacing w:line="252" w:lineRule="auto"/>
        <w:jc w:val="right"/>
        <w:rPr>
          <w:rFonts w:asciiTheme="majorHAnsi" w:hAnsiTheme="majorHAnsi" w:cs="Arial"/>
          <w:b/>
          <w:sz w:val="20"/>
          <w:szCs w:val="20"/>
        </w:rPr>
      </w:pPr>
    </w:p>
    <w:p w14:paraId="3D2B3BDF" w14:textId="77777777" w:rsidR="005A54CE" w:rsidRDefault="005A54CE" w:rsidP="00456129">
      <w:pPr>
        <w:widowControl w:val="0"/>
        <w:autoSpaceDE w:val="0"/>
        <w:autoSpaceDN w:val="0"/>
        <w:adjustRightInd w:val="0"/>
        <w:spacing w:line="252" w:lineRule="auto"/>
        <w:jc w:val="right"/>
        <w:rPr>
          <w:rFonts w:asciiTheme="majorHAnsi" w:hAnsiTheme="majorHAnsi" w:cs="Arial"/>
          <w:b/>
          <w:sz w:val="20"/>
          <w:szCs w:val="20"/>
        </w:rPr>
      </w:pPr>
    </w:p>
    <w:sectPr w:rsidR="005A54CE" w:rsidSect="00F6016A">
      <w:headerReference w:type="default" r:id="rId8"/>
      <w:footerReference w:type="default" r:id="rId9"/>
      <w:pgSz w:w="11906" w:h="16838"/>
      <w:pgMar w:top="1031" w:right="1133" w:bottom="1417" w:left="1418" w:header="284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E21DBE1" w14:textId="77777777" w:rsidR="00D60FAB" w:rsidRDefault="00D60FAB" w:rsidP="000F1DCF">
      <w:r>
        <w:separator/>
      </w:r>
    </w:p>
  </w:endnote>
  <w:endnote w:type="continuationSeparator" w:id="0">
    <w:p w14:paraId="6EDAD653" w14:textId="77777777" w:rsidR="00D60FAB" w:rsidRDefault="00D60FAB" w:rsidP="000F1DCF">
      <w:r>
        <w:continuationSeparator/>
      </w:r>
    </w:p>
  </w:endnote>
  <w:endnote w:type="continuationNotice" w:id="1">
    <w:p w14:paraId="7DCB0A99" w14:textId="77777777" w:rsidR="00D60FAB" w:rsidRDefault="00D60FAB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horndale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G Mincho Light J">
    <w:altName w:val="Times New Roman"/>
    <w:charset w:val="00"/>
    <w:family w:val="auto"/>
    <w:pitch w:val="variable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E000B4" w14:textId="12240356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lear" w:pos="9072"/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t>S</w:t>
    </w:r>
    <w:r>
      <w:rPr>
        <w:rFonts w:ascii="Cambria" w:hAnsi="Cambria" w:cs="Arial"/>
        <w:sz w:val="16"/>
        <w:szCs w:val="16"/>
      </w:rPr>
      <w:t xml:space="preserve">pecyfikacja </w:t>
    </w:r>
    <w:r w:rsidRPr="00B902C1">
      <w:rPr>
        <w:rFonts w:ascii="Cambria" w:hAnsi="Cambria" w:cs="Arial"/>
        <w:sz w:val="16"/>
        <w:szCs w:val="16"/>
      </w:rPr>
      <w:t xml:space="preserve">Warunków Zamówienia </w:t>
    </w:r>
  </w:p>
  <w:p w14:paraId="3387C72B" w14:textId="506D8D26" w:rsidR="00D80DB8" w:rsidRPr="00B902C1" w:rsidRDefault="00D80DB8" w:rsidP="00A4021D">
    <w:pPr>
      <w:pStyle w:val="Stopka"/>
      <w:pBdr>
        <w:top w:val="thinThickSmallGap" w:sz="24" w:space="1" w:color="622423"/>
      </w:pBdr>
      <w:tabs>
        <w:tab w:val="right" w:pos="9406"/>
      </w:tabs>
      <w:jc w:val="center"/>
      <w:rPr>
        <w:rFonts w:ascii="Cambria" w:hAnsi="Cambria" w:cs="Arial"/>
        <w:sz w:val="16"/>
        <w:szCs w:val="16"/>
      </w:rPr>
    </w:pPr>
    <w:r w:rsidRPr="00A4021D">
      <w:rPr>
        <w:rFonts w:ascii="Cambria" w:hAnsi="Cambria" w:cs="Arial"/>
        <w:sz w:val="16"/>
        <w:szCs w:val="16"/>
      </w:rPr>
      <w:t>Odbiór, transport i zagospodarowanie odpadów komunalnych</w:t>
    </w:r>
    <w:r>
      <w:rPr>
        <w:rFonts w:ascii="Cambria" w:hAnsi="Cambria" w:cs="Arial"/>
        <w:sz w:val="16"/>
        <w:szCs w:val="16"/>
      </w:rPr>
      <w:t xml:space="preserve"> z nieruchomości zamieszkałych </w:t>
    </w:r>
    <w:r w:rsidRPr="00A4021D">
      <w:rPr>
        <w:rFonts w:ascii="Cambria" w:hAnsi="Cambria" w:cs="Arial"/>
        <w:sz w:val="16"/>
        <w:szCs w:val="16"/>
      </w:rPr>
      <w:t>i PSZOK z terenu gminy Gozdowo</w:t>
    </w:r>
    <w:r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  <w:t>w 2026 roku</w:t>
    </w:r>
    <w:r w:rsidRPr="00A4021D">
      <w:rPr>
        <w:rFonts w:ascii="Cambria" w:hAnsi="Cambria" w:cs="Arial"/>
        <w:sz w:val="16"/>
        <w:szCs w:val="16"/>
      </w:rPr>
      <w:t xml:space="preserve"> </w:t>
    </w:r>
    <w:r>
      <w:rPr>
        <w:rFonts w:ascii="Cambria" w:hAnsi="Cambria" w:cs="Arial"/>
        <w:sz w:val="16"/>
        <w:szCs w:val="16"/>
      </w:rPr>
      <w:br/>
    </w:r>
  </w:p>
  <w:p w14:paraId="7AF084EC" w14:textId="4A3BE8D7" w:rsidR="00D80DB8" w:rsidRPr="00B902C1" w:rsidRDefault="00D80DB8" w:rsidP="0014558E">
    <w:pPr>
      <w:pStyle w:val="Stopka"/>
      <w:pBdr>
        <w:top w:val="thinThickSmallGap" w:sz="24" w:space="1" w:color="622423"/>
      </w:pBdr>
      <w:tabs>
        <w:tab w:val="clear" w:pos="4536"/>
        <w:tab w:val="center" w:pos="0"/>
        <w:tab w:val="right" w:pos="9406"/>
      </w:tabs>
      <w:jc w:val="center"/>
      <w:rPr>
        <w:rFonts w:ascii="Cambria" w:hAnsi="Cambria"/>
        <w:sz w:val="16"/>
        <w:szCs w:val="16"/>
      </w:rPr>
    </w:pPr>
    <w:r w:rsidRPr="00B902C1">
      <w:rPr>
        <w:rFonts w:ascii="Cambria" w:hAnsi="Cambria" w:cs="Arial"/>
        <w:sz w:val="16"/>
        <w:szCs w:val="16"/>
      </w:rPr>
      <w:fldChar w:fldCharType="begin"/>
    </w:r>
    <w:r w:rsidRPr="00B902C1">
      <w:rPr>
        <w:rFonts w:ascii="Cambria" w:hAnsi="Cambria" w:cs="Arial"/>
        <w:sz w:val="16"/>
        <w:szCs w:val="16"/>
      </w:rPr>
      <w:instrText>PAGE   \* MERGEFORMAT</w:instrText>
    </w:r>
    <w:r w:rsidRPr="00B902C1">
      <w:rPr>
        <w:rFonts w:ascii="Cambria" w:hAnsi="Cambria" w:cs="Arial"/>
        <w:sz w:val="16"/>
        <w:szCs w:val="16"/>
      </w:rPr>
      <w:fldChar w:fldCharType="separate"/>
    </w:r>
    <w:r w:rsidR="00907CDC">
      <w:rPr>
        <w:rFonts w:ascii="Cambria" w:hAnsi="Cambria" w:cs="Arial"/>
        <w:noProof/>
        <w:sz w:val="16"/>
        <w:szCs w:val="16"/>
      </w:rPr>
      <w:t>1</w:t>
    </w:r>
    <w:r w:rsidRPr="00B902C1">
      <w:rPr>
        <w:rFonts w:ascii="Cambria" w:hAnsi="Cambria" w:cs="Arial"/>
        <w:sz w:val="16"/>
        <w:szCs w:val="16"/>
      </w:rPr>
      <w:fldChar w:fldCharType="end"/>
    </w:r>
  </w:p>
  <w:p w14:paraId="08F097C6" w14:textId="77777777" w:rsidR="00D80DB8" w:rsidRDefault="00D80D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664ABED" w14:textId="77777777" w:rsidR="00D60FAB" w:rsidRDefault="00D60FAB" w:rsidP="000F1DCF">
      <w:r>
        <w:separator/>
      </w:r>
    </w:p>
  </w:footnote>
  <w:footnote w:type="continuationSeparator" w:id="0">
    <w:p w14:paraId="5791A112" w14:textId="77777777" w:rsidR="00D60FAB" w:rsidRDefault="00D60FAB" w:rsidP="000F1DCF">
      <w:r>
        <w:continuationSeparator/>
      </w:r>
    </w:p>
  </w:footnote>
  <w:footnote w:type="continuationNotice" w:id="1">
    <w:p w14:paraId="25EB1B50" w14:textId="77777777" w:rsidR="00D60FAB" w:rsidRDefault="00D60FAB"/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B59C044" w14:textId="77C99435" w:rsidR="00D80DB8" w:rsidRDefault="00D80DB8" w:rsidP="0020686B">
    <w:pPr>
      <w:pStyle w:val="Nagwek"/>
      <w:ind w:hanging="142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C49AD188"/>
    <w:name w:val="WW8Num1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" w15:restartNumberingAfterBreak="0">
    <w:nsid w:val="00000002"/>
    <w:multiLevelType w:val="multilevel"/>
    <w:tmpl w:val="00000002"/>
    <w:name w:val="WW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Arial"/>
        <w:b w:val="0"/>
        <w:i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0000003"/>
    <w:multiLevelType w:val="multilevel"/>
    <w:tmpl w:val="00000003"/>
    <w:name w:val="WWNum3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>
      <w:start w:val="1"/>
      <w:numFmt w:val="lowerLetter"/>
      <w:lvlText w:val="%2.%3)"/>
      <w:lvlJc w:val="left"/>
      <w:pPr>
        <w:tabs>
          <w:tab w:val="num" w:pos="0"/>
        </w:tabs>
        <w:ind w:left="234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0000005"/>
    <w:multiLevelType w:val="multilevel"/>
    <w:tmpl w:val="00000005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6"/>
    <w:multiLevelType w:val="multilevel"/>
    <w:tmpl w:val="ECCC121E"/>
    <w:name w:val="WWNum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cs="Arial" w:hint="default"/>
        <w:b w:val="0"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>
        <w:rFonts w:hint="default"/>
      </w:r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  <w:rPr>
        <w:rFonts w:hint="default"/>
      </w:r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  <w:rPr>
        <w:rFonts w:hint="default"/>
      </w:r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  <w:rPr>
        <w:rFonts w:hint="default"/>
      </w:r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  <w:rPr>
        <w:rFonts w:hint="default"/>
      </w:r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  <w:rPr>
        <w:rFonts w:hint="default"/>
      </w:rPr>
    </w:lvl>
  </w:abstractNum>
  <w:abstractNum w:abstractNumId="5" w15:restartNumberingAfterBreak="0">
    <w:nsid w:val="00000009"/>
    <w:multiLevelType w:val="multilevel"/>
    <w:tmpl w:val="00000009"/>
    <w:name w:val="WWNum9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>
      <w:start w:val="1"/>
      <w:numFmt w:val="decimal"/>
      <w:lvlText w:val="%2.%3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3">
      <w:start w:val="1"/>
      <w:numFmt w:val="decimal"/>
      <w:lvlText w:val="%2.%3.%4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4">
      <w:start w:val="1"/>
      <w:numFmt w:val="decimal"/>
      <w:lvlText w:val="%2.%3.%4.%5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5">
      <w:start w:val="1"/>
      <w:numFmt w:val="decimal"/>
      <w:lvlText w:val="%2.%3.%4.%5.%6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6">
      <w:start w:val="1"/>
      <w:numFmt w:val="decimal"/>
      <w:lvlText w:val="%2.%3.%4.%5.%6.%7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7">
      <w:start w:val="1"/>
      <w:numFmt w:val="decimal"/>
      <w:lvlText w:val="%2.%3.%4.%5.%6.%7.%8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8">
      <w:start w:val="1"/>
      <w:numFmt w:val="decimal"/>
      <w:lvlText w:val="%2.%3.%4.%5.%6.%7.%8.%9."/>
      <w:lvlJc w:val="left"/>
      <w:pPr>
        <w:tabs>
          <w:tab w:val="num" w:pos="3600"/>
        </w:tabs>
        <w:ind w:left="3600" w:hanging="360"/>
      </w:pPr>
      <w:rPr>
        <w:rFonts w:cs="Times New Roman"/>
      </w:rPr>
    </w:lvl>
  </w:abstractNum>
  <w:abstractNum w:abstractNumId="6" w15:restartNumberingAfterBreak="0">
    <w:nsid w:val="00000016"/>
    <w:multiLevelType w:val="multilevel"/>
    <w:tmpl w:val="B22E15CE"/>
    <w:lvl w:ilvl="0">
      <w:start w:val="1"/>
      <w:numFmt w:val="decimal"/>
      <w:lvlText w:val="%1."/>
      <w:lvlJc w:val="left"/>
      <w:pPr>
        <w:tabs>
          <w:tab w:val="num" w:pos="1866"/>
        </w:tabs>
        <w:ind w:left="1866" w:hanging="360"/>
      </w:pPr>
      <w:rPr>
        <w:b w:val="0"/>
        <w:i w:val="0"/>
        <w:color w:val="000000"/>
        <w:sz w:val="20"/>
        <w:szCs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2.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2.%3.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2.%3.%4.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2.%3.%4.%5.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2.%3.%4.%5.%6.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2.%3.%4.%5.%6.%7.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0011299F"/>
    <w:multiLevelType w:val="hybridMultilevel"/>
    <w:tmpl w:val="697A0BB8"/>
    <w:lvl w:ilvl="0" w:tplc="A898623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 w15:restartNumberingAfterBreak="0">
    <w:nsid w:val="003471FB"/>
    <w:multiLevelType w:val="hybridMultilevel"/>
    <w:tmpl w:val="0B447E9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00893CC1"/>
    <w:multiLevelType w:val="hybridMultilevel"/>
    <w:tmpl w:val="AC7C9CAA"/>
    <w:lvl w:ilvl="0" w:tplc="90ACC3E0">
      <w:start w:val="1"/>
      <w:numFmt w:val="decimal"/>
      <w:lvlText w:val="%1)"/>
      <w:lvlJc w:val="left"/>
      <w:pPr>
        <w:ind w:left="360" w:hanging="360"/>
      </w:pPr>
      <w:rPr>
        <w:rFonts w:asciiTheme="majorHAnsi" w:eastAsia="Times New Roman" w:hAnsiTheme="majorHAnsi" w:cs="Times New Roman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 w15:restartNumberingAfterBreak="0">
    <w:nsid w:val="01263B84"/>
    <w:multiLevelType w:val="hybridMultilevel"/>
    <w:tmpl w:val="D5083630"/>
    <w:lvl w:ilvl="0" w:tplc="7ADCEC5E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15D6EA6"/>
    <w:multiLevelType w:val="hybridMultilevel"/>
    <w:tmpl w:val="5BDA350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2523E57"/>
    <w:multiLevelType w:val="hybridMultilevel"/>
    <w:tmpl w:val="2CF4DA24"/>
    <w:lvl w:ilvl="0" w:tplc="4880BF86">
      <w:start w:val="1"/>
      <w:numFmt w:val="lowerLetter"/>
      <w:lvlText w:val="%1)"/>
      <w:lvlJc w:val="left"/>
      <w:pPr>
        <w:ind w:left="644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030F7D86"/>
    <w:multiLevelType w:val="hybridMultilevel"/>
    <w:tmpl w:val="94B094E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044B65C2"/>
    <w:multiLevelType w:val="hybridMultilevel"/>
    <w:tmpl w:val="43BC099E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5" w15:restartNumberingAfterBreak="0">
    <w:nsid w:val="04E16AEC"/>
    <w:multiLevelType w:val="hybridMultilevel"/>
    <w:tmpl w:val="4A8E7C06"/>
    <w:lvl w:ilvl="0" w:tplc="72F0F9E0">
      <w:start w:val="1"/>
      <w:numFmt w:val="bullet"/>
      <w:lvlText w:val="-"/>
      <w:lvlJc w:val="left"/>
      <w:pPr>
        <w:ind w:left="1429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6" w15:restartNumberingAfterBreak="0">
    <w:nsid w:val="0505386C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" w15:restartNumberingAfterBreak="0">
    <w:nsid w:val="055F500B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562347B"/>
    <w:multiLevelType w:val="hybridMultilevel"/>
    <w:tmpl w:val="B4721DAE"/>
    <w:lvl w:ilvl="0" w:tplc="ED9285A6">
      <w:start w:val="1"/>
      <w:numFmt w:val="lowerLetter"/>
      <w:lvlText w:val="%1)"/>
      <w:lvlJc w:val="left"/>
      <w:pPr>
        <w:ind w:left="502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9" w15:restartNumberingAfterBreak="0">
    <w:nsid w:val="06C97ECC"/>
    <w:multiLevelType w:val="hybridMultilevel"/>
    <w:tmpl w:val="5C86F8F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079466C0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7CB22EB"/>
    <w:multiLevelType w:val="hybridMultilevel"/>
    <w:tmpl w:val="F96894FA"/>
    <w:lvl w:ilvl="0" w:tplc="A0E4EDE4">
      <w:start w:val="1"/>
      <w:numFmt w:val="lowerLetter"/>
      <w:lvlText w:val="%1)"/>
      <w:lvlJc w:val="left"/>
      <w:pPr>
        <w:ind w:left="644" w:hanging="360"/>
      </w:pPr>
      <w:rPr>
        <w:rFonts w:asciiTheme="majorHAnsi" w:eastAsiaTheme="majorEastAsia" w:hAnsiTheme="majorHAnsi" w:cs="Times New Roman"/>
        <w:color w:val="000000" w:themeColor="text1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8100ABF"/>
    <w:multiLevelType w:val="hybridMultilevel"/>
    <w:tmpl w:val="EFBC896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08E2094A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09203DDE"/>
    <w:multiLevelType w:val="hybridMultilevel"/>
    <w:tmpl w:val="7AE4F85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0C82075D"/>
    <w:multiLevelType w:val="hybridMultilevel"/>
    <w:tmpl w:val="4D9E36C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0D9363C7"/>
    <w:multiLevelType w:val="hybridMultilevel"/>
    <w:tmpl w:val="499E849C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7" w15:restartNumberingAfterBreak="0">
    <w:nsid w:val="0E5F73E8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0F5A27AA"/>
    <w:multiLevelType w:val="hybridMultilevel"/>
    <w:tmpl w:val="D5E2003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0F5E48CE"/>
    <w:multiLevelType w:val="hybridMultilevel"/>
    <w:tmpl w:val="7FE4EB5A"/>
    <w:lvl w:ilvl="0" w:tplc="04150011">
      <w:start w:val="1"/>
      <w:numFmt w:val="decimal"/>
      <w:lvlText w:val="%1)"/>
      <w:lvlJc w:val="left"/>
      <w:pPr>
        <w:ind w:left="720" w:hanging="360"/>
      </w:pPr>
      <w:rPr>
        <w:rFonts w:eastAsia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FC827FD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10814BBE"/>
    <w:multiLevelType w:val="hybridMultilevel"/>
    <w:tmpl w:val="F384D96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32" w15:restartNumberingAfterBreak="0">
    <w:nsid w:val="11594806"/>
    <w:multiLevelType w:val="hybridMultilevel"/>
    <w:tmpl w:val="2DC2DFB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1F76DB5"/>
    <w:multiLevelType w:val="hybridMultilevel"/>
    <w:tmpl w:val="FB022F9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121B3829"/>
    <w:multiLevelType w:val="hybridMultilevel"/>
    <w:tmpl w:val="64E62AB6"/>
    <w:lvl w:ilvl="0" w:tplc="041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1267213A"/>
    <w:multiLevelType w:val="hybridMultilevel"/>
    <w:tmpl w:val="262E11C8"/>
    <w:lvl w:ilvl="0" w:tplc="9B58F7F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13071D84"/>
    <w:multiLevelType w:val="hybridMultilevel"/>
    <w:tmpl w:val="CB04CC1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30E34E6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39C72DA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DB757E"/>
    <w:multiLevelType w:val="hybridMultilevel"/>
    <w:tmpl w:val="AB905F56"/>
    <w:lvl w:ilvl="0" w:tplc="F954A902">
      <w:start w:val="1"/>
      <w:numFmt w:val="lowerLetter"/>
      <w:lvlText w:val="%1)"/>
      <w:lvlJc w:val="left"/>
      <w:pPr>
        <w:ind w:left="360" w:hanging="360"/>
      </w:pPr>
      <w:rPr>
        <w:rFonts w:asciiTheme="majorHAnsi" w:eastAsiaTheme="majorEastAsia" w:hAnsiTheme="majorHAnsi"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20ABA2A">
      <w:start w:val="1"/>
      <w:numFmt w:val="decimal"/>
      <w:lvlText w:val="%4)"/>
      <w:lvlJc w:val="left"/>
      <w:pPr>
        <w:ind w:left="2880" w:hanging="360"/>
      </w:pPr>
      <w:rPr>
        <w:rFonts w:asciiTheme="majorHAnsi" w:eastAsiaTheme="majorEastAsia" w:hAnsiTheme="majorHAnsi"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4512515"/>
    <w:multiLevelType w:val="hybridMultilevel"/>
    <w:tmpl w:val="9E362C4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15A174CF"/>
    <w:multiLevelType w:val="hybridMultilevel"/>
    <w:tmpl w:val="F014BF6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2" w15:restartNumberingAfterBreak="0">
    <w:nsid w:val="162C4351"/>
    <w:multiLevelType w:val="hybridMultilevel"/>
    <w:tmpl w:val="630AFF4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16532D48"/>
    <w:multiLevelType w:val="hybridMultilevel"/>
    <w:tmpl w:val="DCA0A4D6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4" w15:restartNumberingAfterBreak="0">
    <w:nsid w:val="167836F1"/>
    <w:multiLevelType w:val="hybridMultilevel"/>
    <w:tmpl w:val="A274BF48"/>
    <w:lvl w:ilvl="0" w:tplc="F9E2049E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5" w15:restartNumberingAfterBreak="0">
    <w:nsid w:val="16E74794"/>
    <w:multiLevelType w:val="hybridMultilevel"/>
    <w:tmpl w:val="38D6E51E"/>
    <w:lvl w:ilvl="0" w:tplc="56A0A24C">
      <w:start w:val="1"/>
      <w:numFmt w:val="decimal"/>
      <w:lvlText w:val="%1)"/>
      <w:lvlJc w:val="left"/>
      <w:pPr>
        <w:ind w:left="360" w:hanging="360"/>
      </w:pPr>
      <w:rPr>
        <w:rFonts w:asciiTheme="majorHAnsi" w:eastAsiaTheme="minorHAnsi" w:hAnsiTheme="majorHAnsi" w:cstheme="minorBidi"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74607AF"/>
    <w:multiLevelType w:val="hybridMultilevel"/>
    <w:tmpl w:val="4B2E91B2"/>
    <w:lvl w:ilvl="0" w:tplc="40847D2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77565E"/>
    <w:multiLevelType w:val="hybridMultilevel"/>
    <w:tmpl w:val="1AEAD602"/>
    <w:lvl w:ilvl="0" w:tplc="0415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48" w15:restartNumberingAfterBreak="0">
    <w:nsid w:val="17C35C55"/>
    <w:multiLevelType w:val="multilevel"/>
    <w:tmpl w:val="D98C6C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6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49" w15:restartNumberingAfterBreak="0">
    <w:nsid w:val="1904598C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A0E3E1B"/>
    <w:multiLevelType w:val="hybridMultilevel"/>
    <w:tmpl w:val="9306D686"/>
    <w:lvl w:ilvl="0" w:tplc="ACDC105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49AD324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1" w15:restartNumberingAfterBreak="0">
    <w:nsid w:val="1A392472"/>
    <w:multiLevelType w:val="hybridMultilevel"/>
    <w:tmpl w:val="C6564770"/>
    <w:lvl w:ilvl="0" w:tplc="189090F6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C2607A3"/>
    <w:multiLevelType w:val="hybridMultilevel"/>
    <w:tmpl w:val="67CECAFA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53" w15:restartNumberingAfterBreak="0">
    <w:nsid w:val="1CA17BBA"/>
    <w:multiLevelType w:val="hybridMultilevel"/>
    <w:tmpl w:val="39DC284C"/>
    <w:lvl w:ilvl="0" w:tplc="FD564EF2">
      <w:start w:val="1"/>
      <w:numFmt w:val="decimal"/>
      <w:lvlText w:val="%1."/>
      <w:lvlJc w:val="left"/>
      <w:pPr>
        <w:ind w:left="427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F0069B8A">
      <w:start w:val="50"/>
      <w:numFmt w:val="lowerRoman"/>
      <w:lvlText w:val="%2)"/>
      <w:lvlJc w:val="left"/>
      <w:pPr>
        <w:ind w:left="7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30"/>
        <w:szCs w:val="30"/>
        <w:u w:val="none" w:color="000000"/>
        <w:bdr w:val="none" w:sz="0" w:space="0" w:color="auto"/>
        <w:shd w:val="clear" w:color="auto" w:fill="auto"/>
        <w:vertAlign w:val="baseline"/>
      </w:rPr>
    </w:lvl>
    <w:lvl w:ilvl="2" w:tplc="56AA45C8">
      <w:start w:val="1"/>
      <w:numFmt w:val="lowerLetter"/>
      <w:lvlText w:val="%3)"/>
      <w:lvlJc w:val="left"/>
      <w:pPr>
        <w:ind w:left="142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A7BA1C52">
      <w:start w:val="1"/>
      <w:numFmt w:val="decimal"/>
      <w:lvlText w:val="%4"/>
      <w:lvlJc w:val="left"/>
      <w:pPr>
        <w:ind w:left="1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EB96A1A6">
      <w:start w:val="1"/>
      <w:numFmt w:val="lowerLetter"/>
      <w:lvlText w:val="%5"/>
      <w:lvlJc w:val="left"/>
      <w:pPr>
        <w:ind w:left="24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D0D97A">
      <w:start w:val="1"/>
      <w:numFmt w:val="lowerRoman"/>
      <w:lvlText w:val="%6"/>
      <w:lvlJc w:val="left"/>
      <w:pPr>
        <w:ind w:left="321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374C8A0">
      <w:start w:val="1"/>
      <w:numFmt w:val="decimal"/>
      <w:lvlText w:val="%7"/>
      <w:lvlJc w:val="left"/>
      <w:pPr>
        <w:ind w:left="393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7AE008C">
      <w:start w:val="1"/>
      <w:numFmt w:val="lowerLetter"/>
      <w:lvlText w:val="%8"/>
      <w:lvlJc w:val="left"/>
      <w:pPr>
        <w:ind w:left="4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FEF474">
      <w:start w:val="1"/>
      <w:numFmt w:val="lowerRoman"/>
      <w:lvlText w:val="%9"/>
      <w:lvlJc w:val="left"/>
      <w:pPr>
        <w:ind w:left="53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4" w15:restartNumberingAfterBreak="0">
    <w:nsid w:val="1CCB3E1C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DB4276D"/>
    <w:multiLevelType w:val="hybridMultilevel"/>
    <w:tmpl w:val="E7FE884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abstractNum w:abstractNumId="56" w15:restartNumberingAfterBreak="0">
    <w:nsid w:val="1F5411CA"/>
    <w:multiLevelType w:val="hybridMultilevel"/>
    <w:tmpl w:val="B2EA660C"/>
    <w:lvl w:ilvl="0" w:tplc="9B32797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FC33AFF"/>
    <w:multiLevelType w:val="hybridMultilevel"/>
    <w:tmpl w:val="2494C5D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8" w15:restartNumberingAfterBreak="0">
    <w:nsid w:val="2008790A"/>
    <w:multiLevelType w:val="hybridMultilevel"/>
    <w:tmpl w:val="E534B220"/>
    <w:lvl w:ilvl="0" w:tplc="E5AA4190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9" w15:restartNumberingAfterBreak="0">
    <w:nsid w:val="20213E5A"/>
    <w:multiLevelType w:val="hybridMultilevel"/>
    <w:tmpl w:val="A810EB94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0" w15:restartNumberingAfterBreak="0">
    <w:nsid w:val="20ED5F47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219577A8"/>
    <w:multiLevelType w:val="hybridMultilevel"/>
    <w:tmpl w:val="80BE62CA"/>
    <w:lvl w:ilvl="0" w:tplc="41B061F2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2" w15:restartNumberingAfterBreak="0">
    <w:nsid w:val="22012CAF"/>
    <w:multiLevelType w:val="hybridMultilevel"/>
    <w:tmpl w:val="C4489556"/>
    <w:lvl w:ilvl="0" w:tplc="F1AAA99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3" w15:restartNumberingAfterBreak="0">
    <w:nsid w:val="22444DB3"/>
    <w:multiLevelType w:val="hybridMultilevel"/>
    <w:tmpl w:val="27A2CA3C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4" w15:restartNumberingAfterBreak="0">
    <w:nsid w:val="23CE4CA3"/>
    <w:multiLevelType w:val="hybridMultilevel"/>
    <w:tmpl w:val="EA821F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5" w15:restartNumberingAfterBreak="0">
    <w:nsid w:val="24976218"/>
    <w:multiLevelType w:val="hybridMultilevel"/>
    <w:tmpl w:val="14DCB6A2"/>
    <w:lvl w:ilvl="0" w:tplc="ED627E2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6" w15:restartNumberingAfterBreak="0">
    <w:nsid w:val="258B7BC3"/>
    <w:multiLevelType w:val="hybridMultilevel"/>
    <w:tmpl w:val="7590B21E"/>
    <w:lvl w:ilvl="0" w:tplc="1350250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26D313F2"/>
    <w:multiLevelType w:val="hybridMultilevel"/>
    <w:tmpl w:val="033693AC"/>
    <w:lvl w:ilvl="0" w:tplc="A92A5CA6">
      <w:start w:val="1"/>
      <w:numFmt w:val="decimal"/>
      <w:lvlText w:val="%1)"/>
      <w:lvlJc w:val="left"/>
      <w:pPr>
        <w:ind w:left="360" w:hanging="360"/>
      </w:pPr>
      <w:rPr>
        <w:rFonts w:ascii="Times New Roman" w:eastAsiaTheme="minorHAnsi" w:hAnsi="Times New Roman" w:cstheme="minorBidi" w:hint="default"/>
        <w:b w:val="0"/>
        <w:bCs w:val="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8" w15:restartNumberingAfterBreak="0">
    <w:nsid w:val="26FD6D2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271C0D26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0" w15:restartNumberingAfterBreak="0">
    <w:nsid w:val="277916C2"/>
    <w:multiLevelType w:val="hybridMultilevel"/>
    <w:tmpl w:val="1D0A7430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1" w15:restartNumberingAfterBreak="0">
    <w:nsid w:val="283075F3"/>
    <w:multiLevelType w:val="hybridMultilevel"/>
    <w:tmpl w:val="950EB6A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2" w15:restartNumberingAfterBreak="0">
    <w:nsid w:val="297B04E1"/>
    <w:multiLevelType w:val="hybridMultilevel"/>
    <w:tmpl w:val="34168CA2"/>
    <w:lvl w:ilvl="0" w:tplc="91003AB8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3" w15:restartNumberingAfterBreak="0">
    <w:nsid w:val="2A6B7FD5"/>
    <w:multiLevelType w:val="hybridMultilevel"/>
    <w:tmpl w:val="CB80AD4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4" w15:restartNumberingAfterBreak="0">
    <w:nsid w:val="2B66185F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943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CC964B6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E2214F1"/>
    <w:multiLevelType w:val="hybridMultilevel"/>
    <w:tmpl w:val="ABF6A3C0"/>
    <w:lvl w:ilvl="0" w:tplc="E278C65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7" w15:restartNumberingAfterBreak="0">
    <w:nsid w:val="2EE413A4"/>
    <w:multiLevelType w:val="multilevel"/>
    <w:tmpl w:val="36E454B6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8" w15:restartNumberingAfterBreak="0">
    <w:nsid w:val="2F260720"/>
    <w:multiLevelType w:val="hybridMultilevel"/>
    <w:tmpl w:val="FECA431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9" w15:restartNumberingAfterBreak="0">
    <w:nsid w:val="2FD65BCD"/>
    <w:multiLevelType w:val="hybridMultilevel"/>
    <w:tmpl w:val="FC387B9E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  <w:b w:val="0"/>
        <w:sz w:val="24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80" w15:restartNumberingAfterBreak="0">
    <w:nsid w:val="31361642"/>
    <w:multiLevelType w:val="hybridMultilevel"/>
    <w:tmpl w:val="DB6C80D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31B64915"/>
    <w:multiLevelType w:val="hybridMultilevel"/>
    <w:tmpl w:val="D422B054"/>
    <w:lvl w:ilvl="0" w:tplc="68E22F28">
      <w:start w:val="7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2" w15:restartNumberingAfterBreak="0">
    <w:nsid w:val="325C319C"/>
    <w:multiLevelType w:val="hybridMultilevel"/>
    <w:tmpl w:val="945875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3" w15:restartNumberingAfterBreak="0">
    <w:nsid w:val="32E06D8F"/>
    <w:multiLevelType w:val="hybridMultilevel"/>
    <w:tmpl w:val="B1F823B4"/>
    <w:lvl w:ilvl="0" w:tplc="D0F292B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4" w15:restartNumberingAfterBreak="0">
    <w:nsid w:val="334772F3"/>
    <w:multiLevelType w:val="hybridMultilevel"/>
    <w:tmpl w:val="CD0E2208"/>
    <w:lvl w:ilvl="0" w:tplc="2C6C7D02">
      <w:start w:val="1"/>
      <w:numFmt w:val="upperRoman"/>
      <w:lvlText w:val="%1."/>
      <w:lvlJc w:val="left"/>
      <w:pPr>
        <w:ind w:left="720" w:hanging="720"/>
      </w:pPr>
      <w:rPr>
        <w:rFonts w:eastAsiaTheme="minorHAnsi" w:cs="Arial" w:hint="default"/>
      </w:rPr>
    </w:lvl>
    <w:lvl w:ilvl="1" w:tplc="7ADCEC5E">
      <w:start w:val="1"/>
      <w:numFmt w:val="lowerLetter"/>
      <w:lvlText w:val="%2)"/>
      <w:lvlJc w:val="left"/>
      <w:pPr>
        <w:ind w:left="1515" w:hanging="435"/>
      </w:pPr>
      <w:rPr>
        <w:rFonts w:hint="default"/>
      </w:rPr>
    </w:lvl>
    <w:lvl w:ilvl="2" w:tplc="C93C8782">
      <w:start w:val="1"/>
      <w:numFmt w:val="upperRoman"/>
      <w:lvlText w:val="%3)"/>
      <w:lvlJc w:val="left"/>
      <w:pPr>
        <w:ind w:left="2700" w:hanging="720"/>
      </w:pPr>
      <w:rPr>
        <w:rFonts w:hint="default"/>
      </w:rPr>
    </w:lvl>
    <w:lvl w:ilvl="3" w:tplc="E71832A2">
      <w:start w:val="1"/>
      <w:numFmt w:val="decimal"/>
      <w:lvlText w:val="%4)"/>
      <w:lvlJc w:val="left"/>
      <w:pPr>
        <w:ind w:left="2345" w:hanging="360"/>
      </w:pPr>
      <w:rPr>
        <w:rFonts w:hint="default"/>
      </w:rPr>
    </w:lvl>
    <w:lvl w:ilvl="4" w:tplc="0AA818F4">
      <w:start w:val="10"/>
      <w:numFmt w:val="decimal"/>
      <w:lvlText w:val="%5"/>
      <w:lvlJc w:val="left"/>
      <w:pPr>
        <w:ind w:left="3600" w:hanging="360"/>
      </w:pPr>
      <w:rPr>
        <w:rFonts w:hint="default"/>
      </w:rPr>
    </w:lvl>
    <w:lvl w:ilvl="5" w:tplc="12CEEB62">
      <w:start w:val="7"/>
      <w:numFmt w:val="decimal"/>
      <w:lvlText w:val="%6."/>
      <w:lvlJc w:val="left"/>
      <w:pPr>
        <w:ind w:left="4500" w:hanging="360"/>
      </w:pPr>
      <w:rPr>
        <w:rFonts w:hint="default"/>
      </w:r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5" w15:restartNumberingAfterBreak="0">
    <w:nsid w:val="33AF6D5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33F44372"/>
    <w:multiLevelType w:val="hybridMultilevel"/>
    <w:tmpl w:val="52BE968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7" w15:restartNumberingAfterBreak="0">
    <w:nsid w:val="34990F4F"/>
    <w:multiLevelType w:val="hybridMultilevel"/>
    <w:tmpl w:val="F4D679F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8" w15:restartNumberingAfterBreak="0">
    <w:nsid w:val="34C646DC"/>
    <w:multiLevelType w:val="hybridMultilevel"/>
    <w:tmpl w:val="4350B754"/>
    <w:lvl w:ilvl="0" w:tplc="DC1841D8">
      <w:start w:val="1"/>
      <w:numFmt w:val="decimal"/>
      <w:lvlText w:val="10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35215E51"/>
    <w:multiLevelType w:val="hybridMultilevel"/>
    <w:tmpl w:val="04C8E9B6"/>
    <w:lvl w:ilvl="0" w:tplc="95DC9BB2">
      <w:start w:val="1"/>
      <w:numFmt w:val="decimal"/>
      <w:lvlText w:val="%1."/>
      <w:lvlJc w:val="left"/>
      <w:pPr>
        <w:ind w:left="360" w:hanging="360"/>
      </w:pPr>
      <w:rPr>
        <w:b/>
        <w:bCs/>
        <w:i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0" w15:restartNumberingAfterBreak="0">
    <w:nsid w:val="35386721"/>
    <w:multiLevelType w:val="hybridMultilevel"/>
    <w:tmpl w:val="2F08C6F6"/>
    <w:lvl w:ilvl="0" w:tplc="04150001">
      <w:start w:val="1"/>
      <w:numFmt w:val="bullet"/>
      <w:lvlText w:val=""/>
      <w:lvlJc w:val="left"/>
      <w:pPr>
        <w:ind w:left="136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8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91" w15:restartNumberingAfterBreak="0">
    <w:nsid w:val="35DF6A07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92" w15:restartNumberingAfterBreak="0">
    <w:nsid w:val="363E2171"/>
    <w:multiLevelType w:val="hybridMultilevel"/>
    <w:tmpl w:val="ADDC47E8"/>
    <w:lvl w:ilvl="0" w:tplc="DFA201E2">
      <w:start w:val="1"/>
      <w:numFmt w:val="upperRoman"/>
      <w:lvlText w:val="%1."/>
      <w:lvlJc w:val="left"/>
      <w:pPr>
        <w:ind w:left="2700" w:hanging="720"/>
      </w:pPr>
      <w:rPr>
        <w:rFonts w:hint="default"/>
      </w:rPr>
    </w:lvl>
    <w:lvl w:ilvl="1" w:tplc="BED21FD4">
      <w:start w:val="1"/>
      <w:numFmt w:val="decimal"/>
      <w:lvlText w:val="%2)"/>
      <w:lvlJc w:val="left"/>
      <w:pPr>
        <w:ind w:left="3060" w:hanging="360"/>
      </w:pPr>
      <w:rPr>
        <w:rFonts w:hint="default"/>
      </w:rPr>
    </w:lvl>
    <w:lvl w:ilvl="2" w:tplc="788C06FA">
      <w:start w:val="1"/>
      <w:numFmt w:val="lowerLetter"/>
      <w:lvlText w:val="%3)"/>
      <w:lvlJc w:val="left"/>
      <w:pPr>
        <w:ind w:left="396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ind w:left="4500" w:hanging="360"/>
      </w:pPr>
    </w:lvl>
    <w:lvl w:ilvl="4" w:tplc="04150019" w:tentative="1">
      <w:start w:val="1"/>
      <w:numFmt w:val="lowerLetter"/>
      <w:lvlText w:val="%5."/>
      <w:lvlJc w:val="left"/>
      <w:pPr>
        <w:ind w:left="5220" w:hanging="360"/>
      </w:pPr>
    </w:lvl>
    <w:lvl w:ilvl="5" w:tplc="0415001B" w:tentative="1">
      <w:start w:val="1"/>
      <w:numFmt w:val="lowerRoman"/>
      <w:lvlText w:val="%6."/>
      <w:lvlJc w:val="right"/>
      <w:pPr>
        <w:ind w:left="5940" w:hanging="180"/>
      </w:pPr>
    </w:lvl>
    <w:lvl w:ilvl="6" w:tplc="0415000F" w:tentative="1">
      <w:start w:val="1"/>
      <w:numFmt w:val="decimal"/>
      <w:lvlText w:val="%7."/>
      <w:lvlJc w:val="left"/>
      <w:pPr>
        <w:ind w:left="6660" w:hanging="360"/>
      </w:pPr>
    </w:lvl>
    <w:lvl w:ilvl="7" w:tplc="04150019" w:tentative="1">
      <w:start w:val="1"/>
      <w:numFmt w:val="lowerLetter"/>
      <w:lvlText w:val="%8."/>
      <w:lvlJc w:val="left"/>
      <w:pPr>
        <w:ind w:left="7380" w:hanging="360"/>
      </w:pPr>
    </w:lvl>
    <w:lvl w:ilvl="8" w:tplc="0415001B" w:tentative="1">
      <w:start w:val="1"/>
      <w:numFmt w:val="lowerRoman"/>
      <w:lvlText w:val="%9."/>
      <w:lvlJc w:val="right"/>
      <w:pPr>
        <w:ind w:left="8100" w:hanging="180"/>
      </w:pPr>
    </w:lvl>
  </w:abstractNum>
  <w:abstractNum w:abstractNumId="93" w15:restartNumberingAfterBreak="0">
    <w:nsid w:val="372C5AE4"/>
    <w:multiLevelType w:val="hybridMultilevel"/>
    <w:tmpl w:val="71FAF988"/>
    <w:lvl w:ilvl="0" w:tplc="788C06FA">
      <w:start w:val="1"/>
      <w:numFmt w:val="lowerLetter"/>
      <w:lvlText w:val="%1)"/>
      <w:lvlJc w:val="left"/>
      <w:pPr>
        <w:ind w:left="39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37F852B9"/>
    <w:multiLevelType w:val="hybridMultilevel"/>
    <w:tmpl w:val="449A21B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5" w15:restartNumberingAfterBreak="0">
    <w:nsid w:val="381C3CCC"/>
    <w:multiLevelType w:val="hybridMultilevel"/>
    <w:tmpl w:val="A53EBA80"/>
    <w:lvl w:ilvl="0" w:tplc="AF0629A4">
      <w:start w:val="2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39547E1C"/>
    <w:multiLevelType w:val="hybridMultilevel"/>
    <w:tmpl w:val="9E64CF56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7" w15:restartNumberingAfterBreak="0">
    <w:nsid w:val="39D13F33"/>
    <w:multiLevelType w:val="hybridMultilevel"/>
    <w:tmpl w:val="D71E29BE"/>
    <w:lvl w:ilvl="0" w:tplc="9DEC1108">
      <w:start w:val="1"/>
      <w:numFmt w:val="decimal"/>
      <w:lvlText w:val="%1)"/>
      <w:lvlJc w:val="left"/>
      <w:pPr>
        <w:ind w:left="21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98" w15:restartNumberingAfterBreak="0">
    <w:nsid w:val="3A0D492C"/>
    <w:multiLevelType w:val="hybridMultilevel"/>
    <w:tmpl w:val="C054D62E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99" w15:restartNumberingAfterBreak="0">
    <w:nsid w:val="3A532EEE"/>
    <w:multiLevelType w:val="hybridMultilevel"/>
    <w:tmpl w:val="A35C6DD2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0" w15:restartNumberingAfterBreak="0">
    <w:nsid w:val="3B0741EA"/>
    <w:multiLevelType w:val="hybridMultilevel"/>
    <w:tmpl w:val="41549CAC"/>
    <w:lvl w:ilvl="0" w:tplc="1428C0A2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01" w15:restartNumberingAfterBreak="0">
    <w:nsid w:val="3C582A6E"/>
    <w:multiLevelType w:val="hybridMultilevel"/>
    <w:tmpl w:val="D72C308A"/>
    <w:lvl w:ilvl="0" w:tplc="F35A7D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C5A7B4F"/>
    <w:multiLevelType w:val="hybridMultilevel"/>
    <w:tmpl w:val="92DA2FB4"/>
    <w:lvl w:ilvl="0" w:tplc="60202EB6">
      <w:start w:val="1"/>
      <w:numFmt w:val="decimal"/>
      <w:lvlText w:val="6.7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C845CF6"/>
    <w:multiLevelType w:val="hybridMultilevel"/>
    <w:tmpl w:val="69B006D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CD03603"/>
    <w:multiLevelType w:val="hybridMultilevel"/>
    <w:tmpl w:val="89E83484"/>
    <w:lvl w:ilvl="0" w:tplc="5448DCF0">
      <w:start w:val="2"/>
      <w:numFmt w:val="decimal"/>
      <w:lvlText w:val="8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DCE4493"/>
    <w:multiLevelType w:val="hybridMultilevel"/>
    <w:tmpl w:val="0302C558"/>
    <w:lvl w:ilvl="0" w:tplc="72F0F9E0">
      <w:start w:val="1"/>
      <w:numFmt w:val="bullet"/>
      <w:lvlText w:val="-"/>
      <w:lvlJc w:val="left"/>
      <w:pPr>
        <w:ind w:left="1713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106" w15:restartNumberingAfterBreak="0">
    <w:nsid w:val="3E091145"/>
    <w:multiLevelType w:val="hybridMultilevel"/>
    <w:tmpl w:val="6632E7F6"/>
    <w:lvl w:ilvl="0" w:tplc="2B780F88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-1036" w:hanging="360"/>
      </w:pPr>
    </w:lvl>
    <w:lvl w:ilvl="2" w:tplc="0415001B" w:tentative="1">
      <w:start w:val="1"/>
      <w:numFmt w:val="lowerRoman"/>
      <w:lvlText w:val="%3."/>
      <w:lvlJc w:val="right"/>
      <w:pPr>
        <w:ind w:left="-316" w:hanging="180"/>
      </w:pPr>
    </w:lvl>
    <w:lvl w:ilvl="3" w:tplc="0415000F" w:tentative="1">
      <w:start w:val="1"/>
      <w:numFmt w:val="decimal"/>
      <w:lvlText w:val="%4."/>
      <w:lvlJc w:val="left"/>
      <w:pPr>
        <w:ind w:left="404" w:hanging="360"/>
      </w:pPr>
    </w:lvl>
    <w:lvl w:ilvl="4" w:tplc="04150019" w:tentative="1">
      <w:start w:val="1"/>
      <w:numFmt w:val="lowerLetter"/>
      <w:lvlText w:val="%5."/>
      <w:lvlJc w:val="left"/>
      <w:pPr>
        <w:ind w:left="1124" w:hanging="360"/>
      </w:pPr>
    </w:lvl>
    <w:lvl w:ilvl="5" w:tplc="0415001B" w:tentative="1">
      <w:start w:val="1"/>
      <w:numFmt w:val="lowerRoman"/>
      <w:lvlText w:val="%6."/>
      <w:lvlJc w:val="right"/>
      <w:pPr>
        <w:ind w:left="1844" w:hanging="180"/>
      </w:pPr>
    </w:lvl>
    <w:lvl w:ilvl="6" w:tplc="0415000F" w:tentative="1">
      <w:start w:val="1"/>
      <w:numFmt w:val="decimal"/>
      <w:lvlText w:val="%7."/>
      <w:lvlJc w:val="left"/>
      <w:pPr>
        <w:ind w:left="2564" w:hanging="360"/>
      </w:pPr>
    </w:lvl>
    <w:lvl w:ilvl="7" w:tplc="04150019" w:tentative="1">
      <w:start w:val="1"/>
      <w:numFmt w:val="lowerLetter"/>
      <w:lvlText w:val="%8."/>
      <w:lvlJc w:val="left"/>
      <w:pPr>
        <w:ind w:left="3284" w:hanging="360"/>
      </w:pPr>
    </w:lvl>
    <w:lvl w:ilvl="8" w:tplc="0415001B" w:tentative="1">
      <w:start w:val="1"/>
      <w:numFmt w:val="lowerRoman"/>
      <w:lvlText w:val="%9."/>
      <w:lvlJc w:val="right"/>
      <w:pPr>
        <w:ind w:left="4004" w:hanging="180"/>
      </w:pPr>
    </w:lvl>
  </w:abstractNum>
  <w:abstractNum w:abstractNumId="107" w15:restartNumberingAfterBreak="0">
    <w:nsid w:val="3F530A54"/>
    <w:multiLevelType w:val="hybridMultilevel"/>
    <w:tmpl w:val="7242C170"/>
    <w:lvl w:ilvl="0" w:tplc="9FEEF3F4">
      <w:start w:val="1"/>
      <w:numFmt w:val="decimal"/>
      <w:lvlText w:val="%1."/>
      <w:lvlJc w:val="left"/>
      <w:pPr>
        <w:ind w:left="1352" w:hanging="360"/>
      </w:pPr>
      <w:rPr>
        <w:b/>
        <w:i w:val="0"/>
        <w:iCs/>
        <w:color w:val="auto"/>
        <w:sz w:val="24"/>
      </w:rPr>
    </w:lvl>
    <w:lvl w:ilvl="1" w:tplc="04150019" w:tentative="1">
      <w:start w:val="1"/>
      <w:numFmt w:val="lowerLetter"/>
      <w:lvlText w:val="%2."/>
      <w:lvlJc w:val="left"/>
      <w:pPr>
        <w:ind w:left="2072" w:hanging="360"/>
      </w:pPr>
    </w:lvl>
    <w:lvl w:ilvl="2" w:tplc="0415001B" w:tentative="1">
      <w:start w:val="1"/>
      <w:numFmt w:val="lowerRoman"/>
      <w:lvlText w:val="%3."/>
      <w:lvlJc w:val="right"/>
      <w:pPr>
        <w:ind w:left="2792" w:hanging="180"/>
      </w:pPr>
    </w:lvl>
    <w:lvl w:ilvl="3" w:tplc="0415000F" w:tentative="1">
      <w:start w:val="1"/>
      <w:numFmt w:val="decimal"/>
      <w:lvlText w:val="%4."/>
      <w:lvlJc w:val="left"/>
      <w:pPr>
        <w:ind w:left="3512" w:hanging="360"/>
      </w:pPr>
    </w:lvl>
    <w:lvl w:ilvl="4" w:tplc="04150019" w:tentative="1">
      <w:start w:val="1"/>
      <w:numFmt w:val="lowerLetter"/>
      <w:lvlText w:val="%5."/>
      <w:lvlJc w:val="left"/>
      <w:pPr>
        <w:ind w:left="4232" w:hanging="360"/>
      </w:pPr>
    </w:lvl>
    <w:lvl w:ilvl="5" w:tplc="0415001B" w:tentative="1">
      <w:start w:val="1"/>
      <w:numFmt w:val="lowerRoman"/>
      <w:lvlText w:val="%6."/>
      <w:lvlJc w:val="right"/>
      <w:pPr>
        <w:ind w:left="4952" w:hanging="180"/>
      </w:pPr>
    </w:lvl>
    <w:lvl w:ilvl="6" w:tplc="0415000F" w:tentative="1">
      <w:start w:val="1"/>
      <w:numFmt w:val="decimal"/>
      <w:lvlText w:val="%7."/>
      <w:lvlJc w:val="left"/>
      <w:pPr>
        <w:ind w:left="5672" w:hanging="360"/>
      </w:pPr>
    </w:lvl>
    <w:lvl w:ilvl="7" w:tplc="04150019" w:tentative="1">
      <w:start w:val="1"/>
      <w:numFmt w:val="lowerLetter"/>
      <w:lvlText w:val="%8."/>
      <w:lvlJc w:val="left"/>
      <w:pPr>
        <w:ind w:left="6392" w:hanging="360"/>
      </w:pPr>
    </w:lvl>
    <w:lvl w:ilvl="8" w:tplc="0415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08" w15:restartNumberingAfterBreak="0">
    <w:nsid w:val="3F7C26EF"/>
    <w:multiLevelType w:val="hybridMultilevel"/>
    <w:tmpl w:val="F4749D02"/>
    <w:lvl w:ilvl="0" w:tplc="4844AECC">
      <w:start w:val="1"/>
      <w:numFmt w:val="decimal"/>
      <w:lvlText w:val="%1)"/>
      <w:lvlJc w:val="left"/>
      <w:pPr>
        <w:ind w:left="6598" w:hanging="360"/>
      </w:pPr>
      <w:rPr>
        <w:rFonts w:ascii="Cambria" w:eastAsiaTheme="minorHAnsi" w:hAnsi="Cambria" w:cstheme="minorBidi" w:hint="default"/>
      </w:rPr>
    </w:lvl>
    <w:lvl w:ilvl="1" w:tplc="04150019" w:tentative="1">
      <w:start w:val="1"/>
      <w:numFmt w:val="lowerLetter"/>
      <w:lvlText w:val="%2."/>
      <w:lvlJc w:val="left"/>
      <w:pPr>
        <w:ind w:left="7318" w:hanging="360"/>
      </w:pPr>
    </w:lvl>
    <w:lvl w:ilvl="2" w:tplc="0415001B" w:tentative="1">
      <w:start w:val="1"/>
      <w:numFmt w:val="lowerRoman"/>
      <w:lvlText w:val="%3."/>
      <w:lvlJc w:val="right"/>
      <w:pPr>
        <w:ind w:left="8038" w:hanging="180"/>
      </w:pPr>
    </w:lvl>
    <w:lvl w:ilvl="3" w:tplc="0415000F" w:tentative="1">
      <w:start w:val="1"/>
      <w:numFmt w:val="decimal"/>
      <w:lvlText w:val="%4."/>
      <w:lvlJc w:val="left"/>
      <w:pPr>
        <w:ind w:left="8758" w:hanging="360"/>
      </w:pPr>
    </w:lvl>
    <w:lvl w:ilvl="4" w:tplc="04150019" w:tentative="1">
      <w:start w:val="1"/>
      <w:numFmt w:val="lowerLetter"/>
      <w:lvlText w:val="%5."/>
      <w:lvlJc w:val="left"/>
      <w:pPr>
        <w:ind w:left="9478" w:hanging="360"/>
      </w:pPr>
    </w:lvl>
    <w:lvl w:ilvl="5" w:tplc="0415001B" w:tentative="1">
      <w:start w:val="1"/>
      <w:numFmt w:val="lowerRoman"/>
      <w:lvlText w:val="%6."/>
      <w:lvlJc w:val="right"/>
      <w:pPr>
        <w:ind w:left="10198" w:hanging="180"/>
      </w:pPr>
    </w:lvl>
    <w:lvl w:ilvl="6" w:tplc="0415000F" w:tentative="1">
      <w:start w:val="1"/>
      <w:numFmt w:val="decimal"/>
      <w:lvlText w:val="%7."/>
      <w:lvlJc w:val="left"/>
      <w:pPr>
        <w:ind w:left="10918" w:hanging="360"/>
      </w:pPr>
    </w:lvl>
    <w:lvl w:ilvl="7" w:tplc="04150019" w:tentative="1">
      <w:start w:val="1"/>
      <w:numFmt w:val="lowerLetter"/>
      <w:lvlText w:val="%8."/>
      <w:lvlJc w:val="left"/>
      <w:pPr>
        <w:ind w:left="11638" w:hanging="360"/>
      </w:pPr>
    </w:lvl>
    <w:lvl w:ilvl="8" w:tplc="0415001B" w:tentative="1">
      <w:start w:val="1"/>
      <w:numFmt w:val="lowerRoman"/>
      <w:lvlText w:val="%9."/>
      <w:lvlJc w:val="right"/>
      <w:pPr>
        <w:ind w:left="12358" w:hanging="180"/>
      </w:pPr>
    </w:lvl>
  </w:abstractNum>
  <w:abstractNum w:abstractNumId="109" w15:restartNumberingAfterBreak="0">
    <w:nsid w:val="3FD76881"/>
    <w:multiLevelType w:val="hybridMultilevel"/>
    <w:tmpl w:val="CA743B1C"/>
    <w:lvl w:ilvl="0" w:tplc="0415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10" w15:restartNumberingAfterBreak="0">
    <w:nsid w:val="3FDB72E7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40165C67"/>
    <w:multiLevelType w:val="hybridMultilevel"/>
    <w:tmpl w:val="0D167820"/>
    <w:lvl w:ilvl="0" w:tplc="2E2A7D8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76620D0">
      <w:start w:val="1"/>
      <w:numFmt w:val="lowerLetter"/>
      <w:lvlText w:val="%2)"/>
      <w:lvlJc w:val="left"/>
      <w:pPr>
        <w:ind w:left="1440" w:hanging="360"/>
      </w:pPr>
      <w:rPr>
        <w:rFonts w:ascii="Arial" w:eastAsia="Times New Roman" w:hAnsi="Arial" w:cs="Arial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419F401E"/>
    <w:multiLevelType w:val="hybridMultilevel"/>
    <w:tmpl w:val="52642968"/>
    <w:lvl w:ilvl="0" w:tplc="61FEDCAA">
      <w:start w:val="9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3" w15:restartNumberingAfterBreak="0">
    <w:nsid w:val="42A2134E"/>
    <w:multiLevelType w:val="hybridMultilevel"/>
    <w:tmpl w:val="BC605370"/>
    <w:lvl w:ilvl="0" w:tplc="FEFCD2B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4" w15:restartNumberingAfterBreak="0">
    <w:nsid w:val="43AB43D4"/>
    <w:multiLevelType w:val="hybridMultilevel"/>
    <w:tmpl w:val="B9B255F2"/>
    <w:lvl w:ilvl="0" w:tplc="A6FA50FA">
      <w:start w:val="3"/>
      <w:numFmt w:val="bullet"/>
      <w:lvlText w:val="•"/>
      <w:lvlJc w:val="left"/>
      <w:pPr>
        <w:ind w:left="1065" w:hanging="705"/>
      </w:pPr>
      <w:rPr>
        <w:rFonts w:ascii="Cambria" w:eastAsiaTheme="majorEastAsia" w:hAnsi="Cambria" w:cstheme="majorBid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5" w15:restartNumberingAfterBreak="0">
    <w:nsid w:val="44CF6D9C"/>
    <w:multiLevelType w:val="hybridMultilevel"/>
    <w:tmpl w:val="D4147A42"/>
    <w:lvl w:ilvl="0" w:tplc="B61282BC">
      <w:start w:val="1"/>
      <w:numFmt w:val="decimal"/>
      <w:lvlText w:val="11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456A3CD5"/>
    <w:multiLevelType w:val="hybridMultilevel"/>
    <w:tmpl w:val="524493D2"/>
    <w:lvl w:ilvl="0" w:tplc="04150011">
      <w:start w:val="1"/>
      <w:numFmt w:val="decimal"/>
      <w:lvlText w:val="%1)"/>
      <w:lvlJc w:val="left"/>
      <w:pPr>
        <w:ind w:left="360" w:hanging="360"/>
      </w:pPr>
      <w:rPr>
        <w:b w:val="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7" w15:restartNumberingAfterBreak="0">
    <w:nsid w:val="456A4610"/>
    <w:multiLevelType w:val="hybridMultilevel"/>
    <w:tmpl w:val="4A5E49FE"/>
    <w:lvl w:ilvl="0" w:tplc="AA225FF8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8" w15:restartNumberingAfterBreak="0">
    <w:nsid w:val="45A34C26"/>
    <w:multiLevelType w:val="hybridMultilevel"/>
    <w:tmpl w:val="F73A10A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9" w15:restartNumberingAfterBreak="0">
    <w:nsid w:val="46183A6A"/>
    <w:multiLevelType w:val="hybridMultilevel"/>
    <w:tmpl w:val="DF8A3060"/>
    <w:lvl w:ilvl="0" w:tplc="04150011">
      <w:start w:val="1"/>
      <w:numFmt w:val="decimal"/>
      <w:lvlText w:val="%1)"/>
      <w:lvlJc w:val="left"/>
      <w:pPr>
        <w:ind w:left="9291" w:hanging="360"/>
      </w:pPr>
      <w:rPr>
        <w:rFonts w:hint="default"/>
      </w:rPr>
    </w:lvl>
    <w:lvl w:ilvl="1" w:tplc="2B780F88">
      <w:start w:val="1"/>
      <w:numFmt w:val="lowerLetter"/>
      <w:lvlText w:val="%2)"/>
      <w:lvlJc w:val="left"/>
      <w:pPr>
        <w:ind w:left="10011" w:hanging="360"/>
      </w:pPr>
      <w:rPr>
        <w:rFonts w:hint="default"/>
      </w:rPr>
    </w:lvl>
    <w:lvl w:ilvl="2" w:tplc="0415001B">
      <w:start w:val="1"/>
      <w:numFmt w:val="lowerRoman"/>
      <w:lvlText w:val="%3."/>
      <w:lvlJc w:val="right"/>
      <w:pPr>
        <w:ind w:left="10731" w:hanging="180"/>
      </w:pPr>
    </w:lvl>
    <w:lvl w:ilvl="3" w:tplc="0415000F">
      <w:start w:val="1"/>
      <w:numFmt w:val="decimal"/>
      <w:lvlText w:val="%4."/>
      <w:lvlJc w:val="left"/>
      <w:pPr>
        <w:ind w:left="11451" w:hanging="360"/>
      </w:pPr>
    </w:lvl>
    <w:lvl w:ilvl="4" w:tplc="04150019" w:tentative="1">
      <w:start w:val="1"/>
      <w:numFmt w:val="lowerLetter"/>
      <w:lvlText w:val="%5."/>
      <w:lvlJc w:val="left"/>
      <w:pPr>
        <w:ind w:left="12171" w:hanging="360"/>
      </w:pPr>
    </w:lvl>
    <w:lvl w:ilvl="5" w:tplc="0415001B" w:tentative="1">
      <w:start w:val="1"/>
      <w:numFmt w:val="lowerRoman"/>
      <w:lvlText w:val="%6."/>
      <w:lvlJc w:val="right"/>
      <w:pPr>
        <w:ind w:left="12891" w:hanging="180"/>
      </w:pPr>
    </w:lvl>
    <w:lvl w:ilvl="6" w:tplc="0415000F" w:tentative="1">
      <w:start w:val="1"/>
      <w:numFmt w:val="decimal"/>
      <w:lvlText w:val="%7."/>
      <w:lvlJc w:val="left"/>
      <w:pPr>
        <w:ind w:left="13611" w:hanging="360"/>
      </w:pPr>
    </w:lvl>
    <w:lvl w:ilvl="7" w:tplc="04150019" w:tentative="1">
      <w:start w:val="1"/>
      <w:numFmt w:val="lowerLetter"/>
      <w:lvlText w:val="%8."/>
      <w:lvlJc w:val="left"/>
      <w:pPr>
        <w:ind w:left="14331" w:hanging="360"/>
      </w:pPr>
    </w:lvl>
    <w:lvl w:ilvl="8" w:tplc="0415001B" w:tentative="1">
      <w:start w:val="1"/>
      <w:numFmt w:val="lowerRoman"/>
      <w:lvlText w:val="%9."/>
      <w:lvlJc w:val="right"/>
      <w:pPr>
        <w:ind w:left="15051" w:hanging="180"/>
      </w:pPr>
    </w:lvl>
  </w:abstractNum>
  <w:abstractNum w:abstractNumId="120" w15:restartNumberingAfterBreak="0">
    <w:nsid w:val="461C5E33"/>
    <w:multiLevelType w:val="hybridMultilevel"/>
    <w:tmpl w:val="2D4413B6"/>
    <w:lvl w:ilvl="0" w:tplc="E71832A2">
      <w:start w:val="1"/>
      <w:numFmt w:val="decimal"/>
      <w:lvlText w:val="%1)"/>
      <w:lvlJc w:val="left"/>
      <w:pPr>
        <w:ind w:left="234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46270858"/>
    <w:multiLevelType w:val="hybridMultilevel"/>
    <w:tmpl w:val="B6320B14"/>
    <w:lvl w:ilvl="0" w:tplc="11FAF034">
      <w:start w:val="12"/>
      <w:numFmt w:val="decimal"/>
      <w:lvlText w:val="%1)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2" w15:restartNumberingAfterBreak="0">
    <w:nsid w:val="47152791"/>
    <w:multiLevelType w:val="hybridMultilevel"/>
    <w:tmpl w:val="FCFCE12C"/>
    <w:lvl w:ilvl="0" w:tplc="F7169532">
      <w:start w:val="1"/>
      <w:numFmt w:val="decimal"/>
      <w:lvlText w:val="%1)"/>
      <w:lvlJc w:val="left"/>
      <w:pPr>
        <w:ind w:left="720" w:hanging="360"/>
      </w:pPr>
      <w:rPr>
        <w:rFonts w:ascii="Cambria" w:hAnsi="Cambria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47681F03"/>
    <w:multiLevelType w:val="hybridMultilevel"/>
    <w:tmpl w:val="F12E2FEA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4" w15:restartNumberingAfterBreak="0">
    <w:nsid w:val="4B06664F"/>
    <w:multiLevelType w:val="hybridMultilevel"/>
    <w:tmpl w:val="0EA8A1A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4BD57435"/>
    <w:multiLevelType w:val="hybridMultilevel"/>
    <w:tmpl w:val="74369C18"/>
    <w:lvl w:ilvl="0" w:tplc="A9BC0B34">
      <w:start w:val="1"/>
      <w:numFmt w:val="decimal"/>
      <w:lvlText w:val="%1)"/>
      <w:lvlJc w:val="left"/>
      <w:pPr>
        <w:ind w:left="36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6" w15:restartNumberingAfterBreak="0">
    <w:nsid w:val="4BD735DF"/>
    <w:multiLevelType w:val="hybridMultilevel"/>
    <w:tmpl w:val="D6C60714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7" w15:restartNumberingAfterBreak="0">
    <w:nsid w:val="4C161C40"/>
    <w:multiLevelType w:val="multilevel"/>
    <w:tmpl w:val="27540728"/>
    <w:lvl w:ilvl="0">
      <w:start w:val="1"/>
      <w:numFmt w:val="decimal"/>
      <w:lvlText w:val="%1)"/>
      <w:lvlJc w:val="left"/>
      <w:pPr>
        <w:ind w:left="720" w:hanging="360"/>
      </w:pPr>
      <w:rPr>
        <w:rFonts w:ascii="Cambria" w:eastAsia="NSimSun" w:hAnsi="Cambria" w:cs="Arial"/>
        <w:b w:val="0"/>
        <w:bCs w:val="0"/>
        <w:i w:val="0"/>
        <w:iCs w:val="0"/>
        <w:color w:val="000000"/>
        <w:sz w:val="24"/>
        <w:szCs w:val="24"/>
      </w:rPr>
    </w:lvl>
    <w:lvl w:ilvl="1">
      <w:start w:val="1"/>
      <w:numFmt w:val="decimal"/>
      <w:lvlText w:val="%2."/>
      <w:lvlJc w:val="left"/>
      <w:pPr>
        <w:ind w:left="1080" w:hanging="360"/>
      </w:pPr>
      <w:rPr>
        <w:b w:val="0"/>
        <w:bCs w:val="0"/>
        <w:i w:val="0"/>
        <w:iCs w:val="0"/>
        <w:color w:val="000000"/>
        <w:sz w:val="16"/>
        <w:szCs w:val="16"/>
      </w:rPr>
    </w:lvl>
    <w:lvl w:ilvl="2">
      <w:start w:val="1"/>
      <w:numFmt w:val="decimal"/>
      <w:lvlText w:val="%3."/>
      <w:lvlJc w:val="left"/>
      <w:pPr>
        <w:ind w:left="1440" w:hanging="360"/>
      </w:pPr>
      <w:rPr>
        <w:b w:val="0"/>
        <w:bCs w:val="0"/>
        <w:i w:val="0"/>
        <w:iCs w:val="0"/>
        <w:color w:val="000000"/>
      </w:rPr>
    </w:lvl>
    <w:lvl w:ilvl="3">
      <w:start w:val="1"/>
      <w:numFmt w:val="decimal"/>
      <w:lvlText w:val="%4."/>
      <w:lvlJc w:val="left"/>
      <w:pPr>
        <w:ind w:left="1800" w:hanging="360"/>
      </w:pPr>
      <w:rPr>
        <w:b w:val="0"/>
        <w:bCs w:val="0"/>
        <w:i w:val="0"/>
        <w:iCs w:val="0"/>
        <w:color w:val="000000"/>
      </w:rPr>
    </w:lvl>
    <w:lvl w:ilvl="4">
      <w:start w:val="1"/>
      <w:numFmt w:val="decimal"/>
      <w:lvlText w:val="%5."/>
      <w:lvlJc w:val="left"/>
      <w:pPr>
        <w:ind w:left="2160" w:hanging="360"/>
      </w:pPr>
      <w:rPr>
        <w:b w:val="0"/>
        <w:bCs w:val="0"/>
        <w:i w:val="0"/>
        <w:iCs w:val="0"/>
        <w:color w:val="000000"/>
      </w:rPr>
    </w:lvl>
    <w:lvl w:ilvl="5">
      <w:start w:val="1"/>
      <w:numFmt w:val="decimal"/>
      <w:lvlText w:val="%6."/>
      <w:lvlJc w:val="left"/>
      <w:pPr>
        <w:ind w:left="2520" w:hanging="360"/>
      </w:pPr>
      <w:rPr>
        <w:b w:val="0"/>
        <w:bCs w:val="0"/>
        <w:i w:val="0"/>
        <w:iCs w:val="0"/>
        <w:color w:val="000000"/>
      </w:rPr>
    </w:lvl>
    <w:lvl w:ilvl="6">
      <w:start w:val="1"/>
      <w:numFmt w:val="decimal"/>
      <w:lvlText w:val="%7."/>
      <w:lvlJc w:val="left"/>
      <w:pPr>
        <w:ind w:left="2880" w:hanging="360"/>
      </w:pPr>
      <w:rPr>
        <w:b w:val="0"/>
        <w:bCs w:val="0"/>
        <w:i w:val="0"/>
        <w:iCs w:val="0"/>
        <w:color w:val="000000"/>
      </w:rPr>
    </w:lvl>
    <w:lvl w:ilvl="7">
      <w:start w:val="1"/>
      <w:numFmt w:val="decimal"/>
      <w:lvlText w:val="%8."/>
      <w:lvlJc w:val="left"/>
      <w:pPr>
        <w:ind w:left="3240" w:hanging="360"/>
      </w:pPr>
      <w:rPr>
        <w:b w:val="0"/>
        <w:bCs w:val="0"/>
        <w:i w:val="0"/>
        <w:iCs w:val="0"/>
        <w:color w:val="000000"/>
      </w:rPr>
    </w:lvl>
    <w:lvl w:ilvl="8">
      <w:start w:val="1"/>
      <w:numFmt w:val="decimal"/>
      <w:lvlText w:val="%9."/>
      <w:lvlJc w:val="left"/>
      <w:pPr>
        <w:ind w:left="3600" w:hanging="360"/>
      </w:pPr>
      <w:rPr>
        <w:b w:val="0"/>
        <w:bCs w:val="0"/>
        <w:i w:val="0"/>
        <w:iCs w:val="0"/>
        <w:color w:val="000000"/>
      </w:rPr>
    </w:lvl>
  </w:abstractNum>
  <w:abstractNum w:abstractNumId="128" w15:restartNumberingAfterBreak="0">
    <w:nsid w:val="4C4665C5"/>
    <w:multiLevelType w:val="hybridMultilevel"/>
    <w:tmpl w:val="E31C3758"/>
    <w:lvl w:ilvl="0" w:tplc="85DE2338">
      <w:start w:val="4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4C9D5DA4"/>
    <w:multiLevelType w:val="hybridMultilevel"/>
    <w:tmpl w:val="97D8E4A4"/>
    <w:lvl w:ilvl="0" w:tplc="56CAD4BA">
      <w:start w:val="1"/>
      <w:numFmt w:val="decimal"/>
      <w:lvlText w:val="5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4CF5111B"/>
    <w:multiLevelType w:val="hybridMultilevel"/>
    <w:tmpl w:val="65669892"/>
    <w:lvl w:ilvl="0" w:tplc="B1628BA2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1" w15:restartNumberingAfterBreak="0">
    <w:nsid w:val="4D916CDF"/>
    <w:multiLevelType w:val="hybridMultilevel"/>
    <w:tmpl w:val="DB0CFE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2" w15:restartNumberingAfterBreak="0">
    <w:nsid w:val="4DC42CBE"/>
    <w:multiLevelType w:val="hybridMultilevel"/>
    <w:tmpl w:val="8D80E69A"/>
    <w:lvl w:ilvl="0" w:tplc="46E4F8AA">
      <w:start w:val="1"/>
      <w:numFmt w:val="decimal"/>
      <w:lvlText w:val="%1."/>
      <w:lvlJc w:val="left"/>
      <w:pPr>
        <w:ind w:left="360" w:hanging="360"/>
      </w:pPr>
      <w:rPr>
        <w:b/>
        <w:sz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3" w15:restartNumberingAfterBreak="0">
    <w:nsid w:val="4E6C5C6C"/>
    <w:multiLevelType w:val="hybridMultilevel"/>
    <w:tmpl w:val="EF948730"/>
    <w:lvl w:ilvl="0" w:tplc="23D86C7E">
      <w:start w:val="1"/>
      <w:numFmt w:val="lowerLetter"/>
      <w:lvlText w:val="%1)"/>
      <w:lvlJc w:val="left"/>
      <w:pPr>
        <w:ind w:left="744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8168" w:hanging="360"/>
      </w:pPr>
    </w:lvl>
    <w:lvl w:ilvl="2" w:tplc="0415001B" w:tentative="1">
      <w:start w:val="1"/>
      <w:numFmt w:val="lowerRoman"/>
      <w:lvlText w:val="%3."/>
      <w:lvlJc w:val="right"/>
      <w:pPr>
        <w:ind w:left="8888" w:hanging="180"/>
      </w:pPr>
    </w:lvl>
    <w:lvl w:ilvl="3" w:tplc="0415000F" w:tentative="1">
      <w:start w:val="1"/>
      <w:numFmt w:val="decimal"/>
      <w:lvlText w:val="%4."/>
      <w:lvlJc w:val="left"/>
      <w:pPr>
        <w:ind w:left="9608" w:hanging="360"/>
      </w:pPr>
    </w:lvl>
    <w:lvl w:ilvl="4" w:tplc="04150019" w:tentative="1">
      <w:start w:val="1"/>
      <w:numFmt w:val="lowerLetter"/>
      <w:lvlText w:val="%5."/>
      <w:lvlJc w:val="left"/>
      <w:pPr>
        <w:ind w:left="10328" w:hanging="360"/>
      </w:pPr>
    </w:lvl>
    <w:lvl w:ilvl="5" w:tplc="0415001B" w:tentative="1">
      <w:start w:val="1"/>
      <w:numFmt w:val="lowerRoman"/>
      <w:lvlText w:val="%6."/>
      <w:lvlJc w:val="right"/>
      <w:pPr>
        <w:ind w:left="11048" w:hanging="180"/>
      </w:pPr>
    </w:lvl>
    <w:lvl w:ilvl="6" w:tplc="0415000F" w:tentative="1">
      <w:start w:val="1"/>
      <w:numFmt w:val="decimal"/>
      <w:lvlText w:val="%7."/>
      <w:lvlJc w:val="left"/>
      <w:pPr>
        <w:ind w:left="11768" w:hanging="360"/>
      </w:pPr>
    </w:lvl>
    <w:lvl w:ilvl="7" w:tplc="04150019" w:tentative="1">
      <w:start w:val="1"/>
      <w:numFmt w:val="lowerLetter"/>
      <w:lvlText w:val="%8."/>
      <w:lvlJc w:val="left"/>
      <w:pPr>
        <w:ind w:left="12488" w:hanging="360"/>
      </w:pPr>
    </w:lvl>
    <w:lvl w:ilvl="8" w:tplc="0415001B" w:tentative="1">
      <w:start w:val="1"/>
      <w:numFmt w:val="lowerRoman"/>
      <w:lvlText w:val="%9."/>
      <w:lvlJc w:val="right"/>
      <w:pPr>
        <w:ind w:left="13208" w:hanging="180"/>
      </w:pPr>
    </w:lvl>
  </w:abstractNum>
  <w:abstractNum w:abstractNumId="134" w15:restartNumberingAfterBreak="0">
    <w:nsid w:val="4E6D7932"/>
    <w:multiLevelType w:val="hybridMultilevel"/>
    <w:tmpl w:val="800CC99A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4ED33C75"/>
    <w:multiLevelType w:val="hybridMultilevel"/>
    <w:tmpl w:val="C66A8C5C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4F041452"/>
    <w:multiLevelType w:val="hybridMultilevel"/>
    <w:tmpl w:val="921E360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4FEB257F"/>
    <w:multiLevelType w:val="hybridMultilevel"/>
    <w:tmpl w:val="53BEEF68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38" w15:restartNumberingAfterBreak="0">
    <w:nsid w:val="507E279F"/>
    <w:multiLevelType w:val="hybridMultilevel"/>
    <w:tmpl w:val="53F68B98"/>
    <w:lvl w:ilvl="0" w:tplc="0415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9" w15:restartNumberingAfterBreak="0">
    <w:nsid w:val="50EA64BA"/>
    <w:multiLevelType w:val="hybridMultilevel"/>
    <w:tmpl w:val="90DE3F18"/>
    <w:lvl w:ilvl="0" w:tplc="D4C2C3D6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  <w:color w:val="000000" w:themeColor="text1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40" w15:restartNumberingAfterBreak="0">
    <w:nsid w:val="51917343"/>
    <w:multiLevelType w:val="hybridMultilevel"/>
    <w:tmpl w:val="034CD3D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522B0D6D"/>
    <w:multiLevelType w:val="multilevel"/>
    <w:tmpl w:val="F9D278A4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  <w:rPr>
        <w:rFonts w:hint="default"/>
      </w:rPr>
    </w:lvl>
    <w:lvl w:ilvl="1">
      <w:start w:val="2"/>
      <w:numFmt w:val="decimal"/>
      <w:lvlText w:val="%2."/>
      <w:lvlJc w:val="left"/>
      <w:pPr>
        <w:tabs>
          <w:tab w:val="num" w:pos="567"/>
        </w:tabs>
        <w:ind w:left="567" w:hanging="283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  <w:rPr>
        <w:rFonts w:hint="default"/>
      </w:rPr>
    </w:lvl>
  </w:abstractNum>
  <w:abstractNum w:abstractNumId="142" w15:restartNumberingAfterBreak="0">
    <w:nsid w:val="523749D3"/>
    <w:multiLevelType w:val="hybridMultilevel"/>
    <w:tmpl w:val="838C0E56"/>
    <w:lvl w:ilvl="0" w:tplc="DFF45434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526408D9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44" w15:restartNumberingAfterBreak="0">
    <w:nsid w:val="53860B35"/>
    <w:multiLevelType w:val="hybridMultilevel"/>
    <w:tmpl w:val="DE32D1D6"/>
    <w:lvl w:ilvl="0" w:tplc="B1AEFBAA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53AC36E7"/>
    <w:multiLevelType w:val="hybridMultilevel"/>
    <w:tmpl w:val="0720998C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6" w15:restartNumberingAfterBreak="0">
    <w:nsid w:val="5505624F"/>
    <w:multiLevelType w:val="hybridMultilevel"/>
    <w:tmpl w:val="B1D83D4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7" w15:restartNumberingAfterBreak="0">
    <w:nsid w:val="553B10B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8" w15:restartNumberingAfterBreak="0">
    <w:nsid w:val="554D228E"/>
    <w:multiLevelType w:val="hybridMultilevel"/>
    <w:tmpl w:val="1A685F4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55EF09BA"/>
    <w:multiLevelType w:val="hybridMultilevel"/>
    <w:tmpl w:val="B2EEF31E"/>
    <w:lvl w:ilvl="0" w:tplc="816686E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0" w15:restartNumberingAfterBreak="0">
    <w:nsid w:val="56F947A6"/>
    <w:multiLevelType w:val="hybridMultilevel"/>
    <w:tmpl w:val="81AAE4A6"/>
    <w:lvl w:ilvl="0" w:tplc="04150001">
      <w:start w:val="1"/>
      <w:numFmt w:val="bullet"/>
      <w:lvlText w:val=""/>
      <w:lvlJc w:val="left"/>
      <w:pPr>
        <w:ind w:left="786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1" w15:restartNumberingAfterBreak="0">
    <w:nsid w:val="592B0E76"/>
    <w:multiLevelType w:val="hybridMultilevel"/>
    <w:tmpl w:val="2BBAD3A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59D750C1"/>
    <w:multiLevelType w:val="hybridMultilevel"/>
    <w:tmpl w:val="16262486"/>
    <w:lvl w:ilvl="0" w:tplc="04150011">
      <w:start w:val="1"/>
      <w:numFmt w:val="decimal"/>
      <w:lvlText w:val="%1)"/>
      <w:lvlJc w:val="left"/>
      <w:pPr>
        <w:ind w:left="503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5759" w:hanging="360"/>
      </w:pPr>
    </w:lvl>
    <w:lvl w:ilvl="2" w:tplc="0415001B" w:tentative="1">
      <w:start w:val="1"/>
      <w:numFmt w:val="lowerRoman"/>
      <w:lvlText w:val="%3."/>
      <w:lvlJc w:val="right"/>
      <w:pPr>
        <w:ind w:left="6479" w:hanging="180"/>
      </w:pPr>
    </w:lvl>
    <w:lvl w:ilvl="3" w:tplc="0415000F" w:tentative="1">
      <w:start w:val="1"/>
      <w:numFmt w:val="decimal"/>
      <w:lvlText w:val="%4."/>
      <w:lvlJc w:val="left"/>
      <w:pPr>
        <w:ind w:left="7199" w:hanging="360"/>
      </w:pPr>
    </w:lvl>
    <w:lvl w:ilvl="4" w:tplc="04150019" w:tentative="1">
      <w:start w:val="1"/>
      <w:numFmt w:val="lowerLetter"/>
      <w:lvlText w:val="%5."/>
      <w:lvlJc w:val="left"/>
      <w:pPr>
        <w:ind w:left="7919" w:hanging="360"/>
      </w:pPr>
    </w:lvl>
    <w:lvl w:ilvl="5" w:tplc="0415001B" w:tentative="1">
      <w:start w:val="1"/>
      <w:numFmt w:val="lowerRoman"/>
      <w:lvlText w:val="%6."/>
      <w:lvlJc w:val="right"/>
      <w:pPr>
        <w:ind w:left="8639" w:hanging="180"/>
      </w:pPr>
    </w:lvl>
    <w:lvl w:ilvl="6" w:tplc="0415000F" w:tentative="1">
      <w:start w:val="1"/>
      <w:numFmt w:val="decimal"/>
      <w:lvlText w:val="%7."/>
      <w:lvlJc w:val="left"/>
      <w:pPr>
        <w:ind w:left="9359" w:hanging="360"/>
      </w:pPr>
    </w:lvl>
    <w:lvl w:ilvl="7" w:tplc="04150019" w:tentative="1">
      <w:start w:val="1"/>
      <w:numFmt w:val="lowerLetter"/>
      <w:lvlText w:val="%8."/>
      <w:lvlJc w:val="left"/>
      <w:pPr>
        <w:ind w:left="10079" w:hanging="360"/>
      </w:pPr>
    </w:lvl>
    <w:lvl w:ilvl="8" w:tplc="0415001B" w:tentative="1">
      <w:start w:val="1"/>
      <w:numFmt w:val="lowerRoman"/>
      <w:lvlText w:val="%9."/>
      <w:lvlJc w:val="right"/>
      <w:pPr>
        <w:ind w:left="10799" w:hanging="180"/>
      </w:pPr>
    </w:lvl>
  </w:abstractNum>
  <w:abstractNum w:abstractNumId="153" w15:restartNumberingAfterBreak="0">
    <w:nsid w:val="5A430AD8"/>
    <w:multiLevelType w:val="hybridMultilevel"/>
    <w:tmpl w:val="337C62E2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5AAE17CD"/>
    <w:multiLevelType w:val="hybridMultilevel"/>
    <w:tmpl w:val="2996B8A0"/>
    <w:lvl w:ilvl="0" w:tplc="E7C86258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55" w15:restartNumberingAfterBreak="0">
    <w:nsid w:val="5B493FE7"/>
    <w:multiLevelType w:val="hybridMultilevel"/>
    <w:tmpl w:val="00D66FB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5B8A16BE"/>
    <w:multiLevelType w:val="hybridMultilevel"/>
    <w:tmpl w:val="639E04B4"/>
    <w:lvl w:ilvl="0" w:tplc="04150011">
      <w:start w:val="1"/>
      <w:numFmt w:val="decimal"/>
      <w:lvlText w:val="%1)"/>
      <w:lvlJc w:val="left"/>
      <w:pPr>
        <w:ind w:left="418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4907" w:hanging="360"/>
      </w:pPr>
    </w:lvl>
    <w:lvl w:ilvl="2" w:tplc="0415001B" w:tentative="1">
      <w:start w:val="1"/>
      <w:numFmt w:val="lowerRoman"/>
      <w:lvlText w:val="%3."/>
      <w:lvlJc w:val="right"/>
      <w:pPr>
        <w:ind w:left="5627" w:hanging="180"/>
      </w:pPr>
    </w:lvl>
    <w:lvl w:ilvl="3" w:tplc="0415000F" w:tentative="1">
      <w:start w:val="1"/>
      <w:numFmt w:val="decimal"/>
      <w:lvlText w:val="%4."/>
      <w:lvlJc w:val="left"/>
      <w:pPr>
        <w:ind w:left="6347" w:hanging="360"/>
      </w:pPr>
    </w:lvl>
    <w:lvl w:ilvl="4" w:tplc="04150019" w:tentative="1">
      <w:start w:val="1"/>
      <w:numFmt w:val="lowerLetter"/>
      <w:lvlText w:val="%5."/>
      <w:lvlJc w:val="left"/>
      <w:pPr>
        <w:ind w:left="7067" w:hanging="360"/>
      </w:pPr>
    </w:lvl>
    <w:lvl w:ilvl="5" w:tplc="0415001B" w:tentative="1">
      <w:start w:val="1"/>
      <w:numFmt w:val="lowerRoman"/>
      <w:lvlText w:val="%6."/>
      <w:lvlJc w:val="right"/>
      <w:pPr>
        <w:ind w:left="7787" w:hanging="180"/>
      </w:pPr>
    </w:lvl>
    <w:lvl w:ilvl="6" w:tplc="0415000F" w:tentative="1">
      <w:start w:val="1"/>
      <w:numFmt w:val="decimal"/>
      <w:lvlText w:val="%7."/>
      <w:lvlJc w:val="left"/>
      <w:pPr>
        <w:ind w:left="8507" w:hanging="360"/>
      </w:pPr>
    </w:lvl>
    <w:lvl w:ilvl="7" w:tplc="04150019" w:tentative="1">
      <w:start w:val="1"/>
      <w:numFmt w:val="lowerLetter"/>
      <w:lvlText w:val="%8."/>
      <w:lvlJc w:val="left"/>
      <w:pPr>
        <w:ind w:left="9227" w:hanging="360"/>
      </w:pPr>
    </w:lvl>
    <w:lvl w:ilvl="8" w:tplc="0415001B" w:tentative="1">
      <w:start w:val="1"/>
      <w:numFmt w:val="lowerRoman"/>
      <w:lvlText w:val="%9."/>
      <w:lvlJc w:val="right"/>
      <w:pPr>
        <w:ind w:left="9947" w:hanging="180"/>
      </w:pPr>
    </w:lvl>
  </w:abstractNum>
  <w:abstractNum w:abstractNumId="157" w15:restartNumberingAfterBreak="0">
    <w:nsid w:val="5C476106"/>
    <w:multiLevelType w:val="hybridMultilevel"/>
    <w:tmpl w:val="2DA8EC7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5CE0400F"/>
    <w:multiLevelType w:val="hybridMultilevel"/>
    <w:tmpl w:val="79C4E99C"/>
    <w:lvl w:ilvl="0" w:tplc="E5580FF6">
      <w:start w:val="1"/>
      <w:numFmt w:val="decimal"/>
      <w:lvlText w:val="12.%1."/>
      <w:lvlJc w:val="left"/>
      <w:pPr>
        <w:ind w:left="578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5E5951FB"/>
    <w:multiLevelType w:val="hybridMultilevel"/>
    <w:tmpl w:val="D39E14F4"/>
    <w:lvl w:ilvl="0" w:tplc="11AAEF82">
      <w:start w:val="1"/>
      <w:numFmt w:val="lowerLetter"/>
      <w:lvlText w:val="%1)"/>
      <w:lvlJc w:val="left"/>
      <w:pPr>
        <w:ind w:left="720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0" w15:restartNumberingAfterBreak="0">
    <w:nsid w:val="5ECF677F"/>
    <w:multiLevelType w:val="hybridMultilevel"/>
    <w:tmpl w:val="CCBE1EF6"/>
    <w:lvl w:ilvl="0" w:tplc="AAB6950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1" w15:restartNumberingAfterBreak="0">
    <w:nsid w:val="5F200D21"/>
    <w:multiLevelType w:val="hybridMultilevel"/>
    <w:tmpl w:val="AC281AB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2" w15:restartNumberingAfterBreak="0">
    <w:nsid w:val="5F323D25"/>
    <w:multiLevelType w:val="hybridMultilevel"/>
    <w:tmpl w:val="3776048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3" w15:restartNumberingAfterBreak="0">
    <w:nsid w:val="5F687358"/>
    <w:multiLevelType w:val="hybridMultilevel"/>
    <w:tmpl w:val="A38E0DCA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4" w15:restartNumberingAfterBreak="0">
    <w:nsid w:val="5F807539"/>
    <w:multiLevelType w:val="hybridMultilevel"/>
    <w:tmpl w:val="C5723AA0"/>
    <w:lvl w:ilvl="0" w:tplc="0CC8C002">
      <w:start w:val="1"/>
      <w:numFmt w:val="lowerLetter"/>
      <w:lvlText w:val="%1)"/>
      <w:lvlJc w:val="left"/>
      <w:pPr>
        <w:ind w:left="1515" w:hanging="43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5FB8666D"/>
    <w:multiLevelType w:val="multilevel"/>
    <w:tmpl w:val="63B2FEAA"/>
    <w:lvl w:ilvl="0">
      <w:start w:val="1"/>
      <w:numFmt w:val="decimal"/>
      <w:lvlText w:val="%1."/>
      <w:lvlJc w:val="left"/>
      <w:pPr>
        <w:ind w:left="6031" w:hanging="360"/>
      </w:pPr>
      <w:rPr>
        <w:color w:val="000000"/>
      </w:rPr>
    </w:lvl>
    <w:lvl w:ilvl="1">
      <w:start w:val="1"/>
      <w:numFmt w:val="decimal"/>
      <w:isLgl/>
      <w:lvlText w:val="%1.%2."/>
      <w:lvlJc w:val="left"/>
      <w:pPr>
        <w:ind w:left="6031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639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639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75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6751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7111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7111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471" w:hanging="1800"/>
      </w:pPr>
      <w:rPr>
        <w:rFonts w:hint="default"/>
      </w:rPr>
    </w:lvl>
  </w:abstractNum>
  <w:abstractNum w:abstractNumId="166" w15:restartNumberingAfterBreak="0">
    <w:nsid w:val="61ED7F1D"/>
    <w:multiLevelType w:val="multilevel"/>
    <w:tmpl w:val="C49AD188"/>
    <w:lvl w:ilvl="0">
      <w:start w:val="1"/>
      <w:numFmt w:val="lowerLetter"/>
      <w:lvlText w:val="%1.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2."/>
      <w:lvlJc w:val="left"/>
      <w:pPr>
        <w:tabs>
          <w:tab w:val="num" w:pos="567"/>
        </w:tabs>
        <w:ind w:left="567" w:hanging="283"/>
      </w:pPr>
    </w:lvl>
    <w:lvl w:ilvl="2">
      <w:start w:val="1"/>
      <w:numFmt w:val="decimal"/>
      <w:lvlText w:val="%3."/>
      <w:lvlJc w:val="left"/>
      <w:pPr>
        <w:tabs>
          <w:tab w:val="num" w:pos="850"/>
        </w:tabs>
        <w:ind w:left="850" w:hanging="283"/>
      </w:pPr>
    </w:lvl>
    <w:lvl w:ilvl="3">
      <w:start w:val="1"/>
      <w:numFmt w:val="decimal"/>
      <w:lvlText w:val="%4."/>
      <w:lvlJc w:val="left"/>
      <w:pPr>
        <w:tabs>
          <w:tab w:val="num" w:pos="1134"/>
        </w:tabs>
        <w:ind w:left="1134" w:hanging="283"/>
      </w:pPr>
    </w:lvl>
    <w:lvl w:ilvl="4">
      <w:start w:val="1"/>
      <w:numFmt w:val="decimal"/>
      <w:lvlText w:val="%5."/>
      <w:lvlJc w:val="left"/>
      <w:pPr>
        <w:tabs>
          <w:tab w:val="num" w:pos="1417"/>
        </w:tabs>
        <w:ind w:left="1417" w:hanging="283"/>
      </w:pPr>
    </w:lvl>
    <w:lvl w:ilvl="5">
      <w:start w:val="1"/>
      <w:numFmt w:val="decimal"/>
      <w:lvlText w:val="%6."/>
      <w:lvlJc w:val="left"/>
      <w:pPr>
        <w:tabs>
          <w:tab w:val="num" w:pos="1701"/>
        </w:tabs>
        <w:ind w:left="1701" w:hanging="283"/>
      </w:pPr>
    </w:lvl>
    <w:lvl w:ilvl="6">
      <w:start w:val="1"/>
      <w:numFmt w:val="decimal"/>
      <w:lvlText w:val="%7."/>
      <w:lvlJc w:val="left"/>
      <w:pPr>
        <w:tabs>
          <w:tab w:val="num" w:pos="1984"/>
        </w:tabs>
        <w:ind w:left="1984" w:hanging="283"/>
      </w:pPr>
    </w:lvl>
    <w:lvl w:ilvl="7">
      <w:start w:val="1"/>
      <w:numFmt w:val="decimal"/>
      <w:lvlText w:val="%8."/>
      <w:lvlJc w:val="left"/>
      <w:pPr>
        <w:tabs>
          <w:tab w:val="num" w:pos="2268"/>
        </w:tabs>
        <w:ind w:left="2268" w:hanging="283"/>
      </w:pPr>
    </w:lvl>
    <w:lvl w:ilvl="8">
      <w:start w:val="1"/>
      <w:numFmt w:val="decimal"/>
      <w:lvlText w:val="%9."/>
      <w:lvlJc w:val="left"/>
      <w:pPr>
        <w:tabs>
          <w:tab w:val="num" w:pos="2551"/>
        </w:tabs>
        <w:ind w:left="2551" w:hanging="283"/>
      </w:pPr>
    </w:lvl>
  </w:abstractNum>
  <w:abstractNum w:abstractNumId="167" w15:restartNumberingAfterBreak="0">
    <w:nsid w:val="63C307A5"/>
    <w:multiLevelType w:val="hybridMultilevel"/>
    <w:tmpl w:val="65E6AB2C"/>
    <w:lvl w:ilvl="0" w:tplc="4AA63F2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8" w15:restartNumberingAfterBreak="0">
    <w:nsid w:val="63EA626A"/>
    <w:multiLevelType w:val="hybridMultilevel"/>
    <w:tmpl w:val="6BF2A3F4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640E3A90"/>
    <w:multiLevelType w:val="hybridMultilevel"/>
    <w:tmpl w:val="3C34F156"/>
    <w:lvl w:ilvl="0" w:tplc="359C15E6">
      <w:start w:val="1"/>
      <w:numFmt w:val="decimal"/>
      <w:lvlText w:val="%1."/>
      <w:lvlJc w:val="left"/>
      <w:pPr>
        <w:ind w:left="360" w:hanging="360"/>
      </w:pPr>
      <w:rPr>
        <w:b/>
        <w:bCs/>
        <w:sz w:val="24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0" w15:restartNumberingAfterBreak="0">
    <w:nsid w:val="64402E0B"/>
    <w:multiLevelType w:val="hybridMultilevel"/>
    <w:tmpl w:val="248A3A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1" w15:restartNumberingAfterBreak="0">
    <w:nsid w:val="645A12D4"/>
    <w:multiLevelType w:val="hybridMultilevel"/>
    <w:tmpl w:val="D25A6CFC"/>
    <w:lvl w:ilvl="0" w:tplc="002E4362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2" w15:restartNumberingAfterBreak="0">
    <w:nsid w:val="662030A1"/>
    <w:multiLevelType w:val="hybridMultilevel"/>
    <w:tmpl w:val="11845922"/>
    <w:lvl w:ilvl="0" w:tplc="D2C4239C">
      <w:start w:val="1"/>
      <w:numFmt w:val="lowerLetter"/>
      <w:lvlText w:val="%1)"/>
      <w:lvlJc w:val="left"/>
      <w:pPr>
        <w:ind w:left="717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73" w15:restartNumberingAfterBreak="0">
    <w:nsid w:val="67167221"/>
    <w:multiLevelType w:val="hybridMultilevel"/>
    <w:tmpl w:val="D236E766"/>
    <w:lvl w:ilvl="0" w:tplc="63A07E50">
      <w:start w:val="1"/>
      <w:numFmt w:val="decimal"/>
      <w:lvlText w:val="7.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67741C5C"/>
    <w:multiLevelType w:val="hybridMultilevel"/>
    <w:tmpl w:val="0B3086FE"/>
    <w:lvl w:ilvl="0" w:tplc="C89ECB26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75" w15:restartNumberingAfterBreak="0">
    <w:nsid w:val="68124A40"/>
    <w:multiLevelType w:val="hybridMultilevel"/>
    <w:tmpl w:val="AF967C14"/>
    <w:lvl w:ilvl="0" w:tplc="D766269C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76" w15:restartNumberingAfterBreak="0">
    <w:nsid w:val="68821947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7" w15:restartNumberingAfterBreak="0">
    <w:nsid w:val="68AE3539"/>
    <w:multiLevelType w:val="hybridMultilevel"/>
    <w:tmpl w:val="2444C334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78" w15:restartNumberingAfterBreak="0">
    <w:nsid w:val="68FA7C9B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9" w15:restartNumberingAfterBreak="0">
    <w:nsid w:val="6A7850D1"/>
    <w:multiLevelType w:val="hybridMultilevel"/>
    <w:tmpl w:val="EA7C18E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0" w15:restartNumberingAfterBreak="0">
    <w:nsid w:val="6C3A49A5"/>
    <w:multiLevelType w:val="hybridMultilevel"/>
    <w:tmpl w:val="1E087F80"/>
    <w:lvl w:ilvl="0" w:tplc="04150001">
      <w:start w:val="1"/>
      <w:numFmt w:val="bullet"/>
      <w:lvlText w:val=""/>
      <w:lvlJc w:val="left"/>
      <w:pPr>
        <w:ind w:left="106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25" w:hanging="360"/>
      </w:pPr>
      <w:rPr>
        <w:rFonts w:ascii="Wingdings" w:hAnsi="Wingdings" w:hint="default"/>
      </w:rPr>
    </w:lvl>
  </w:abstractNum>
  <w:abstractNum w:abstractNumId="181" w15:restartNumberingAfterBreak="0">
    <w:nsid w:val="6C570A89"/>
    <w:multiLevelType w:val="hybridMultilevel"/>
    <w:tmpl w:val="C04CA352"/>
    <w:lvl w:ilvl="0" w:tplc="F61A03BE">
      <w:start w:val="1"/>
      <w:numFmt w:val="decimal"/>
      <w:lvlText w:val="%1."/>
      <w:lvlJc w:val="left"/>
      <w:pPr>
        <w:ind w:left="720" w:hanging="360"/>
      </w:pPr>
      <w:rPr>
        <w:b w:val="0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6C716930"/>
    <w:multiLevelType w:val="hybridMultilevel"/>
    <w:tmpl w:val="F97C9C44"/>
    <w:lvl w:ilvl="0" w:tplc="3B4C3E70">
      <w:start w:val="1"/>
      <w:numFmt w:val="decimal"/>
      <w:lvlText w:val="9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6C9A1799"/>
    <w:multiLevelType w:val="hybridMultilevel"/>
    <w:tmpl w:val="0336ADC4"/>
    <w:lvl w:ilvl="0" w:tplc="A6A0EABE">
      <w:start w:val="1"/>
      <w:numFmt w:val="decimal"/>
      <w:lvlText w:val="%1."/>
      <w:lvlJc w:val="left"/>
      <w:pPr>
        <w:ind w:left="644" w:hanging="360"/>
      </w:pPr>
      <w:rPr>
        <w:rFonts w:asciiTheme="majorHAnsi" w:hAnsiTheme="majorHAnsi" w:cs="Arial" w:hint="default"/>
        <w:b w:val="0"/>
        <w:i w:val="0"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4" w15:restartNumberingAfterBreak="0">
    <w:nsid w:val="6CCB6806"/>
    <w:multiLevelType w:val="singleLevel"/>
    <w:tmpl w:val="64FED64A"/>
    <w:lvl w:ilvl="0">
      <w:start w:val="1"/>
      <w:numFmt w:val="decimal"/>
      <w:lvlText w:val="%1."/>
      <w:legacy w:legacy="1" w:legacySpace="0" w:legacyIndent="283"/>
      <w:lvlJc w:val="left"/>
      <w:pPr>
        <w:ind w:left="283" w:hanging="283"/>
      </w:pPr>
    </w:lvl>
  </w:abstractNum>
  <w:abstractNum w:abstractNumId="185" w15:restartNumberingAfterBreak="0">
    <w:nsid w:val="6DA5106B"/>
    <w:multiLevelType w:val="hybridMultilevel"/>
    <w:tmpl w:val="A4C218FE"/>
    <w:lvl w:ilvl="0" w:tplc="288CF5BE">
      <w:start w:val="1"/>
      <w:numFmt w:val="lowerLetter"/>
      <w:lvlText w:val="%1)"/>
      <w:lvlJc w:val="left"/>
      <w:pPr>
        <w:ind w:left="360" w:hanging="360"/>
      </w:pPr>
      <w:rPr>
        <w:rFonts w:ascii="Cambria" w:eastAsia="Times New Roman" w:hAnsi="Cambria" w:cs="Times New Roman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6" w15:restartNumberingAfterBreak="0">
    <w:nsid w:val="6DC9769D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7" w15:restartNumberingAfterBreak="0">
    <w:nsid w:val="6E8235E0"/>
    <w:multiLevelType w:val="multilevel"/>
    <w:tmpl w:val="10760438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93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6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8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72" w:hanging="1800"/>
      </w:pPr>
      <w:rPr>
        <w:rFonts w:hint="default"/>
      </w:rPr>
    </w:lvl>
  </w:abstractNum>
  <w:abstractNum w:abstractNumId="188" w15:restartNumberingAfterBreak="0">
    <w:nsid w:val="6ED05E6E"/>
    <w:multiLevelType w:val="hybridMultilevel"/>
    <w:tmpl w:val="1804CAA4"/>
    <w:lvl w:ilvl="0" w:tplc="1388AB8E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9" w15:restartNumberingAfterBreak="0">
    <w:nsid w:val="6FCD554B"/>
    <w:multiLevelType w:val="hybridMultilevel"/>
    <w:tmpl w:val="450656C8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70083D95"/>
    <w:multiLevelType w:val="hybridMultilevel"/>
    <w:tmpl w:val="60646A5C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1" w15:restartNumberingAfterBreak="0">
    <w:nsid w:val="71D00486"/>
    <w:multiLevelType w:val="hybridMultilevel"/>
    <w:tmpl w:val="73D8AC52"/>
    <w:lvl w:ilvl="0" w:tplc="04150001">
      <w:start w:val="1"/>
      <w:numFmt w:val="bullet"/>
      <w:lvlText w:val=""/>
      <w:lvlJc w:val="left"/>
      <w:pPr>
        <w:ind w:left="105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7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9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1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3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5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7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9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10" w:hanging="360"/>
      </w:pPr>
      <w:rPr>
        <w:rFonts w:ascii="Wingdings" w:hAnsi="Wingdings" w:hint="default"/>
      </w:rPr>
    </w:lvl>
  </w:abstractNum>
  <w:abstractNum w:abstractNumId="192" w15:restartNumberingAfterBreak="0">
    <w:nsid w:val="723B0618"/>
    <w:multiLevelType w:val="hybridMultilevel"/>
    <w:tmpl w:val="D3EEDFB0"/>
    <w:lvl w:ilvl="0" w:tplc="A8460D42">
      <w:start w:val="8"/>
      <w:numFmt w:val="decimal"/>
      <w:lvlText w:val="6.%1.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73956534"/>
    <w:multiLevelType w:val="hybridMultilevel"/>
    <w:tmpl w:val="4FB4FE1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73ED204D"/>
    <w:multiLevelType w:val="hybridMultilevel"/>
    <w:tmpl w:val="1B7A5DE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73FB2701"/>
    <w:multiLevelType w:val="hybridMultilevel"/>
    <w:tmpl w:val="5A8AC454"/>
    <w:lvl w:ilvl="0" w:tplc="69CE5B70">
      <w:start w:val="1"/>
      <w:numFmt w:val="lowerLetter"/>
      <w:lvlText w:val="%1)"/>
      <w:lvlJc w:val="left"/>
      <w:pPr>
        <w:ind w:left="1004" w:hanging="360"/>
      </w:pPr>
      <w:rPr>
        <w:rFonts w:asciiTheme="majorHAnsi" w:eastAsia="Times New Roman" w:hAnsiTheme="majorHAnsi" w:cs="Arial" w:hint="default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96" w15:restartNumberingAfterBreak="0">
    <w:nsid w:val="74CF6F5C"/>
    <w:multiLevelType w:val="hybridMultilevel"/>
    <w:tmpl w:val="EE1C716C"/>
    <w:lvl w:ilvl="0" w:tplc="A0C2B784">
      <w:start w:val="6"/>
      <w:numFmt w:val="lowerLetter"/>
      <w:lvlText w:val="%1)"/>
      <w:lvlJc w:val="left"/>
      <w:pPr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754772D6"/>
    <w:multiLevelType w:val="hybridMultilevel"/>
    <w:tmpl w:val="39024A28"/>
    <w:lvl w:ilvl="0" w:tplc="98EE4A1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98" w15:restartNumberingAfterBreak="0">
    <w:nsid w:val="75521721"/>
    <w:multiLevelType w:val="hybridMultilevel"/>
    <w:tmpl w:val="8C30771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77582DBA"/>
    <w:multiLevelType w:val="hybridMultilevel"/>
    <w:tmpl w:val="1902C3CC"/>
    <w:lvl w:ilvl="0" w:tplc="AF0629A4">
      <w:start w:val="1"/>
      <w:numFmt w:val="lowerLetter"/>
      <w:lvlText w:val="%1)"/>
      <w:lvlJc w:val="left"/>
      <w:pPr>
        <w:ind w:left="1287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00" w15:restartNumberingAfterBreak="0">
    <w:nsid w:val="79F466B8"/>
    <w:multiLevelType w:val="hybridMultilevel"/>
    <w:tmpl w:val="FE661F4E"/>
    <w:lvl w:ilvl="0" w:tplc="264ED60A">
      <w:start w:val="1"/>
      <w:numFmt w:val="lowerLetter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1" w15:restartNumberingAfterBreak="0">
    <w:nsid w:val="79FD29D6"/>
    <w:multiLevelType w:val="hybridMultilevel"/>
    <w:tmpl w:val="891A2FA2"/>
    <w:lvl w:ilvl="0" w:tplc="04150011">
      <w:start w:val="1"/>
      <w:numFmt w:val="decimal"/>
      <w:lvlText w:val="%1)"/>
      <w:lvlJc w:val="left"/>
      <w:pPr>
        <w:ind w:left="774" w:hanging="360"/>
      </w:pPr>
    </w:lvl>
    <w:lvl w:ilvl="1" w:tplc="04150019" w:tentative="1">
      <w:start w:val="1"/>
      <w:numFmt w:val="lowerLetter"/>
      <w:lvlText w:val="%2."/>
      <w:lvlJc w:val="left"/>
      <w:pPr>
        <w:ind w:left="1494" w:hanging="360"/>
      </w:pPr>
    </w:lvl>
    <w:lvl w:ilvl="2" w:tplc="0415001B" w:tentative="1">
      <w:start w:val="1"/>
      <w:numFmt w:val="lowerRoman"/>
      <w:lvlText w:val="%3."/>
      <w:lvlJc w:val="right"/>
      <w:pPr>
        <w:ind w:left="2214" w:hanging="180"/>
      </w:pPr>
    </w:lvl>
    <w:lvl w:ilvl="3" w:tplc="0415000F" w:tentative="1">
      <w:start w:val="1"/>
      <w:numFmt w:val="decimal"/>
      <w:lvlText w:val="%4."/>
      <w:lvlJc w:val="left"/>
      <w:pPr>
        <w:ind w:left="2934" w:hanging="360"/>
      </w:pPr>
    </w:lvl>
    <w:lvl w:ilvl="4" w:tplc="04150019" w:tentative="1">
      <w:start w:val="1"/>
      <w:numFmt w:val="lowerLetter"/>
      <w:lvlText w:val="%5."/>
      <w:lvlJc w:val="left"/>
      <w:pPr>
        <w:ind w:left="3654" w:hanging="360"/>
      </w:pPr>
    </w:lvl>
    <w:lvl w:ilvl="5" w:tplc="0415001B" w:tentative="1">
      <w:start w:val="1"/>
      <w:numFmt w:val="lowerRoman"/>
      <w:lvlText w:val="%6."/>
      <w:lvlJc w:val="right"/>
      <w:pPr>
        <w:ind w:left="4374" w:hanging="180"/>
      </w:pPr>
    </w:lvl>
    <w:lvl w:ilvl="6" w:tplc="0415000F" w:tentative="1">
      <w:start w:val="1"/>
      <w:numFmt w:val="decimal"/>
      <w:lvlText w:val="%7."/>
      <w:lvlJc w:val="left"/>
      <w:pPr>
        <w:ind w:left="5094" w:hanging="360"/>
      </w:pPr>
    </w:lvl>
    <w:lvl w:ilvl="7" w:tplc="04150019" w:tentative="1">
      <w:start w:val="1"/>
      <w:numFmt w:val="lowerLetter"/>
      <w:lvlText w:val="%8."/>
      <w:lvlJc w:val="left"/>
      <w:pPr>
        <w:ind w:left="5814" w:hanging="360"/>
      </w:pPr>
    </w:lvl>
    <w:lvl w:ilvl="8" w:tplc="0415001B" w:tentative="1">
      <w:start w:val="1"/>
      <w:numFmt w:val="lowerRoman"/>
      <w:lvlText w:val="%9."/>
      <w:lvlJc w:val="right"/>
      <w:pPr>
        <w:ind w:left="6534" w:hanging="180"/>
      </w:pPr>
    </w:lvl>
  </w:abstractNum>
  <w:abstractNum w:abstractNumId="202" w15:restartNumberingAfterBreak="0">
    <w:nsid w:val="7BCA3FF3"/>
    <w:multiLevelType w:val="hybridMultilevel"/>
    <w:tmpl w:val="137E2510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3" w15:restartNumberingAfterBreak="0">
    <w:nsid w:val="7BF64F7E"/>
    <w:multiLevelType w:val="hybridMultilevel"/>
    <w:tmpl w:val="653622F2"/>
    <w:lvl w:ilvl="0" w:tplc="D3F05946">
      <w:start w:val="1"/>
      <w:numFmt w:val="lowerLetter"/>
      <w:lvlText w:val="%1)"/>
      <w:lvlJc w:val="left"/>
      <w:pPr>
        <w:ind w:left="786" w:hanging="360"/>
      </w:pPr>
    </w:lvl>
    <w:lvl w:ilvl="1" w:tplc="F9FA871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4" w15:restartNumberingAfterBreak="0">
    <w:nsid w:val="7D365D47"/>
    <w:multiLevelType w:val="hybridMultilevel"/>
    <w:tmpl w:val="B69C2F40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7E5E319B"/>
    <w:multiLevelType w:val="hybridMultilevel"/>
    <w:tmpl w:val="86EA3BA8"/>
    <w:lvl w:ilvl="0" w:tplc="59A2253E">
      <w:start w:val="1"/>
      <w:numFmt w:val="decimal"/>
      <w:lvlText w:val="6.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6" w15:restartNumberingAfterBreak="0">
    <w:nsid w:val="7F536058"/>
    <w:multiLevelType w:val="multilevel"/>
    <w:tmpl w:val="34C0FF20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Zero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07" w15:restartNumberingAfterBreak="0">
    <w:nsid w:val="7F953879"/>
    <w:multiLevelType w:val="hybridMultilevel"/>
    <w:tmpl w:val="966A091C"/>
    <w:lvl w:ilvl="0" w:tplc="CFEC27D8">
      <w:start w:val="10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7FB2364B"/>
    <w:multiLevelType w:val="hybridMultilevel"/>
    <w:tmpl w:val="4AB6BA2E"/>
    <w:lvl w:ilvl="0" w:tplc="DE8085AA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9" w15:restartNumberingAfterBreak="0">
    <w:nsid w:val="7FC154D4"/>
    <w:multiLevelType w:val="hybridMultilevel"/>
    <w:tmpl w:val="56DE0D82"/>
    <w:lvl w:ilvl="0" w:tplc="AF0629A4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4"/>
  </w:num>
  <w:num w:numId="2">
    <w:abstractNumId w:val="132"/>
  </w:num>
  <w:num w:numId="3">
    <w:abstractNumId w:val="34"/>
  </w:num>
  <w:num w:numId="4">
    <w:abstractNumId w:val="9"/>
  </w:num>
  <w:num w:numId="5">
    <w:abstractNumId w:val="185"/>
  </w:num>
  <w:num w:numId="6">
    <w:abstractNumId w:val="150"/>
  </w:num>
  <w:num w:numId="7">
    <w:abstractNumId w:val="67"/>
  </w:num>
  <w:num w:numId="8">
    <w:abstractNumId w:val="89"/>
  </w:num>
  <w:num w:numId="9">
    <w:abstractNumId w:val="58"/>
  </w:num>
  <w:num w:numId="10">
    <w:abstractNumId w:val="61"/>
  </w:num>
  <w:num w:numId="11">
    <w:abstractNumId w:val="107"/>
  </w:num>
  <w:num w:numId="12">
    <w:abstractNumId w:val="169"/>
  </w:num>
  <w:num w:numId="13">
    <w:abstractNumId w:val="39"/>
  </w:num>
  <w:num w:numId="14">
    <w:abstractNumId w:val="97"/>
  </w:num>
  <w:num w:numId="15">
    <w:abstractNumId w:val="123"/>
  </w:num>
  <w:num w:numId="16">
    <w:abstractNumId w:val="45"/>
  </w:num>
  <w:num w:numId="17">
    <w:abstractNumId w:val="46"/>
  </w:num>
  <w:num w:numId="18">
    <w:abstractNumId w:val="56"/>
  </w:num>
  <w:num w:numId="19">
    <w:abstractNumId w:val="80"/>
  </w:num>
  <w:num w:numId="20">
    <w:abstractNumId w:val="118"/>
  </w:num>
  <w:num w:numId="21">
    <w:abstractNumId w:val="119"/>
  </w:num>
  <w:num w:numId="22">
    <w:abstractNumId w:val="51"/>
  </w:num>
  <w:num w:numId="23">
    <w:abstractNumId w:val="174"/>
  </w:num>
  <w:num w:numId="24">
    <w:abstractNumId w:val="171"/>
  </w:num>
  <w:num w:numId="25">
    <w:abstractNumId w:val="99"/>
  </w:num>
  <w:num w:numId="26">
    <w:abstractNumId w:val="156"/>
  </w:num>
  <w:num w:numId="27">
    <w:abstractNumId w:val="208"/>
  </w:num>
  <w:num w:numId="28">
    <w:abstractNumId w:val="175"/>
  </w:num>
  <w:num w:numId="29">
    <w:abstractNumId w:val="200"/>
  </w:num>
  <w:num w:numId="30">
    <w:abstractNumId w:val="113"/>
  </w:num>
  <w:num w:numId="31">
    <w:abstractNumId w:val="155"/>
  </w:num>
  <w:num w:numId="32">
    <w:abstractNumId w:val="12"/>
  </w:num>
  <w:num w:numId="33">
    <w:abstractNumId w:val="149"/>
  </w:num>
  <w:num w:numId="34">
    <w:abstractNumId w:val="18"/>
  </w:num>
  <w:num w:numId="35">
    <w:abstractNumId w:val="122"/>
  </w:num>
  <w:num w:numId="36">
    <w:abstractNumId w:val="35"/>
  </w:num>
  <w:num w:numId="37">
    <w:abstractNumId w:val="82"/>
  </w:num>
  <w:num w:numId="38">
    <w:abstractNumId w:val="64"/>
  </w:num>
  <w:num w:numId="39">
    <w:abstractNumId w:val="152"/>
  </w:num>
  <w:num w:numId="40">
    <w:abstractNumId w:val="117"/>
  </w:num>
  <w:num w:numId="41">
    <w:abstractNumId w:val="62"/>
  </w:num>
  <w:num w:numId="42">
    <w:abstractNumId w:val="201"/>
  </w:num>
  <w:num w:numId="43">
    <w:abstractNumId w:val="180"/>
  </w:num>
  <w:num w:numId="44">
    <w:abstractNumId w:val="181"/>
  </w:num>
  <w:num w:numId="45">
    <w:abstractNumId w:val="166"/>
  </w:num>
  <w:num w:numId="46">
    <w:abstractNumId w:val="141"/>
  </w:num>
  <w:num w:numId="47">
    <w:abstractNumId w:val="92"/>
  </w:num>
  <w:num w:numId="48">
    <w:abstractNumId w:val="162"/>
  </w:num>
  <w:num w:numId="49">
    <w:abstractNumId w:val="74"/>
  </w:num>
  <w:num w:numId="50">
    <w:abstractNumId w:val="98"/>
  </w:num>
  <w:num w:numId="51">
    <w:abstractNumId w:val="148"/>
  </w:num>
  <w:num w:numId="52">
    <w:abstractNumId w:val="21"/>
  </w:num>
  <w:num w:numId="53">
    <w:abstractNumId w:val="103"/>
  </w:num>
  <w:num w:numId="54">
    <w:abstractNumId w:val="167"/>
  </w:num>
  <w:num w:numId="55">
    <w:abstractNumId w:val="120"/>
  </w:num>
  <w:num w:numId="56">
    <w:abstractNumId w:val="127"/>
  </w:num>
  <w:num w:numId="57">
    <w:abstractNumId w:val="76"/>
  </w:num>
  <w:num w:numId="58">
    <w:abstractNumId w:val="136"/>
  </w:num>
  <w:num w:numId="59">
    <w:abstractNumId w:val="106"/>
  </w:num>
  <w:num w:numId="60">
    <w:abstractNumId w:val="78"/>
  </w:num>
  <w:num w:numId="61">
    <w:abstractNumId w:val="170"/>
  </w:num>
  <w:num w:numId="62">
    <w:abstractNumId w:val="65"/>
  </w:num>
  <w:num w:numId="63">
    <w:abstractNumId w:val="28"/>
  </w:num>
  <w:num w:numId="64">
    <w:abstractNumId w:val="164"/>
  </w:num>
  <w:num w:numId="65">
    <w:abstractNumId w:val="204"/>
  </w:num>
  <w:num w:numId="66">
    <w:abstractNumId w:val="191"/>
  </w:num>
  <w:num w:numId="67">
    <w:abstractNumId w:val="14"/>
  </w:num>
  <w:num w:numId="68">
    <w:abstractNumId w:val="125"/>
  </w:num>
  <w:num w:numId="69">
    <w:abstractNumId w:val="109"/>
  </w:num>
  <w:num w:numId="70">
    <w:abstractNumId w:val="108"/>
  </w:num>
  <w:num w:numId="71">
    <w:abstractNumId w:val="187"/>
  </w:num>
  <w:num w:numId="72">
    <w:abstractNumId w:val="15"/>
  </w:num>
  <w:num w:numId="73">
    <w:abstractNumId w:val="69"/>
  </w:num>
  <w:num w:numId="74">
    <w:abstractNumId w:val="79"/>
  </w:num>
  <w:num w:numId="75">
    <w:abstractNumId w:val="129"/>
  </w:num>
  <w:num w:numId="76">
    <w:abstractNumId w:val="138"/>
  </w:num>
  <w:num w:numId="77">
    <w:abstractNumId w:val="19"/>
  </w:num>
  <w:num w:numId="78">
    <w:abstractNumId w:val="86"/>
  </w:num>
  <w:num w:numId="79">
    <w:abstractNumId w:val="186"/>
  </w:num>
  <w:num w:numId="80">
    <w:abstractNumId w:val="161"/>
  </w:num>
  <w:num w:numId="81">
    <w:abstractNumId w:val="8"/>
  </w:num>
  <w:num w:numId="82">
    <w:abstractNumId w:val="55"/>
  </w:num>
  <w:num w:numId="83">
    <w:abstractNumId w:val="41"/>
  </w:num>
  <w:num w:numId="84">
    <w:abstractNumId w:val="145"/>
  </w:num>
  <w:num w:numId="85">
    <w:abstractNumId w:val="102"/>
  </w:num>
  <w:num w:numId="86">
    <w:abstractNumId w:val="47"/>
  </w:num>
  <w:num w:numId="87">
    <w:abstractNumId w:val="87"/>
  </w:num>
  <w:num w:numId="88">
    <w:abstractNumId w:val="192"/>
  </w:num>
  <w:num w:numId="89">
    <w:abstractNumId w:val="177"/>
  </w:num>
  <w:num w:numId="90">
    <w:abstractNumId w:val="114"/>
  </w:num>
  <w:num w:numId="91">
    <w:abstractNumId w:val="63"/>
  </w:num>
  <w:num w:numId="92">
    <w:abstractNumId w:val="75"/>
  </w:num>
  <w:num w:numId="93">
    <w:abstractNumId w:val="173"/>
  </w:num>
  <w:num w:numId="94">
    <w:abstractNumId w:val="178"/>
  </w:num>
  <w:num w:numId="95">
    <w:abstractNumId w:val="13"/>
  </w:num>
  <w:num w:numId="96">
    <w:abstractNumId w:val="95"/>
  </w:num>
  <w:num w:numId="97">
    <w:abstractNumId w:val="43"/>
  </w:num>
  <w:num w:numId="98">
    <w:abstractNumId w:val="57"/>
  </w:num>
  <w:num w:numId="99">
    <w:abstractNumId w:val="25"/>
  </w:num>
  <w:num w:numId="100">
    <w:abstractNumId w:val="40"/>
  </w:num>
  <w:num w:numId="101">
    <w:abstractNumId w:val="179"/>
  </w:num>
  <w:num w:numId="102">
    <w:abstractNumId w:val="105"/>
  </w:num>
  <w:num w:numId="103">
    <w:abstractNumId w:val="202"/>
  </w:num>
  <w:num w:numId="104">
    <w:abstractNumId w:val="104"/>
  </w:num>
  <w:num w:numId="105">
    <w:abstractNumId w:val="52"/>
  </w:num>
  <w:num w:numId="106">
    <w:abstractNumId w:val="30"/>
  </w:num>
  <w:num w:numId="107">
    <w:abstractNumId w:val="20"/>
  </w:num>
  <w:num w:numId="108">
    <w:abstractNumId w:val="147"/>
  </w:num>
  <w:num w:numId="109">
    <w:abstractNumId w:val="139"/>
  </w:num>
  <w:num w:numId="110">
    <w:abstractNumId w:val="189"/>
  </w:num>
  <w:num w:numId="111">
    <w:abstractNumId w:val="23"/>
  </w:num>
  <w:num w:numId="112">
    <w:abstractNumId w:val="207"/>
  </w:num>
  <w:num w:numId="113">
    <w:abstractNumId w:val="88"/>
  </w:num>
  <w:num w:numId="114">
    <w:abstractNumId w:val="16"/>
  </w:num>
  <w:num w:numId="115">
    <w:abstractNumId w:val="37"/>
  </w:num>
  <w:num w:numId="116">
    <w:abstractNumId w:val="143"/>
  </w:num>
  <w:num w:numId="117">
    <w:abstractNumId w:val="121"/>
  </w:num>
  <w:num w:numId="118">
    <w:abstractNumId w:val="158"/>
  </w:num>
  <w:num w:numId="119">
    <w:abstractNumId w:val="31"/>
  </w:num>
  <w:num w:numId="120">
    <w:abstractNumId w:val="1"/>
  </w:num>
  <w:num w:numId="121">
    <w:abstractNumId w:val="3"/>
  </w:num>
  <w:num w:numId="122">
    <w:abstractNumId w:val="4"/>
  </w:num>
  <w:num w:numId="123">
    <w:abstractNumId w:val="5"/>
  </w:num>
  <w:num w:numId="124">
    <w:abstractNumId w:val="6"/>
  </w:num>
  <w:num w:numId="125">
    <w:abstractNumId w:val="165"/>
  </w:num>
  <w:num w:numId="126">
    <w:abstractNumId w:val="190"/>
  </w:num>
  <w:num w:numId="127">
    <w:abstractNumId w:val="50"/>
  </w:num>
  <w:num w:numId="128">
    <w:abstractNumId w:val="1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9">
    <w:abstractNumId w:val="48"/>
  </w:num>
  <w:num w:numId="130">
    <w:abstractNumId w:val="163"/>
  </w:num>
  <w:num w:numId="131">
    <w:abstractNumId w:val="20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2">
    <w:abstractNumId w:val="130"/>
  </w:num>
  <w:num w:numId="133">
    <w:abstractNumId w:val="184"/>
  </w:num>
  <w:num w:numId="134">
    <w:abstractNumId w:val="59"/>
  </w:num>
  <w:num w:numId="135">
    <w:abstractNumId w:val="66"/>
  </w:num>
  <w:num w:numId="136">
    <w:abstractNumId w:val="2"/>
  </w:num>
  <w:num w:numId="137">
    <w:abstractNumId w:val="154"/>
  </w:num>
  <w:num w:numId="138">
    <w:abstractNumId w:val="196"/>
  </w:num>
  <w:num w:numId="139">
    <w:abstractNumId w:val="73"/>
  </w:num>
  <w:num w:numId="140">
    <w:abstractNumId w:val="101"/>
  </w:num>
  <w:num w:numId="141">
    <w:abstractNumId w:val="168"/>
  </w:num>
  <w:num w:numId="142">
    <w:abstractNumId w:val="22"/>
  </w:num>
  <w:num w:numId="143">
    <w:abstractNumId w:val="71"/>
  </w:num>
  <w:num w:numId="144">
    <w:abstractNumId w:val="144"/>
  </w:num>
  <w:num w:numId="145">
    <w:abstractNumId w:val="111"/>
  </w:num>
  <w:num w:numId="146">
    <w:abstractNumId w:val="160"/>
  </w:num>
  <w:num w:numId="147">
    <w:abstractNumId w:val="70"/>
  </w:num>
  <w:num w:numId="148">
    <w:abstractNumId w:val="96"/>
  </w:num>
  <w:num w:numId="149">
    <w:abstractNumId w:val="188"/>
  </w:num>
  <w:num w:numId="150">
    <w:abstractNumId w:val="32"/>
  </w:num>
  <w:num w:numId="151">
    <w:abstractNumId w:val="53"/>
  </w:num>
  <w:num w:numId="152">
    <w:abstractNumId w:val="128"/>
  </w:num>
  <w:num w:numId="153">
    <w:abstractNumId w:val="183"/>
  </w:num>
  <w:num w:numId="154">
    <w:abstractNumId w:val="72"/>
  </w:num>
  <w:num w:numId="155">
    <w:abstractNumId w:val="142"/>
  </w:num>
  <w:num w:numId="156">
    <w:abstractNumId w:val="100"/>
  </w:num>
  <w:num w:numId="157">
    <w:abstractNumId w:val="195"/>
  </w:num>
  <w:num w:numId="158">
    <w:abstractNumId w:val="159"/>
  </w:num>
  <w:num w:numId="159">
    <w:abstractNumId w:val="83"/>
  </w:num>
  <w:num w:numId="160">
    <w:abstractNumId w:val="7"/>
  </w:num>
  <w:num w:numId="161">
    <w:abstractNumId w:val="90"/>
  </w:num>
  <w:num w:numId="162">
    <w:abstractNumId w:val="197"/>
  </w:num>
  <w:num w:numId="163">
    <w:abstractNumId w:val="24"/>
  </w:num>
  <w:num w:numId="164">
    <w:abstractNumId w:val="26"/>
  </w:num>
  <w:num w:numId="165">
    <w:abstractNumId w:val="124"/>
  </w:num>
  <w:num w:numId="166">
    <w:abstractNumId w:val="151"/>
  </w:num>
  <w:num w:numId="167">
    <w:abstractNumId w:val="157"/>
  </w:num>
  <w:num w:numId="168">
    <w:abstractNumId w:val="36"/>
  </w:num>
  <w:num w:numId="169">
    <w:abstractNumId w:val="135"/>
  </w:num>
  <w:num w:numId="170">
    <w:abstractNumId w:val="131"/>
  </w:num>
  <w:num w:numId="171">
    <w:abstractNumId w:val="11"/>
  </w:num>
  <w:num w:numId="172">
    <w:abstractNumId w:val="146"/>
  </w:num>
  <w:num w:numId="173">
    <w:abstractNumId w:val="140"/>
  </w:num>
  <w:num w:numId="174">
    <w:abstractNumId w:val="153"/>
  </w:num>
  <w:num w:numId="175">
    <w:abstractNumId w:val="193"/>
  </w:num>
  <w:num w:numId="176">
    <w:abstractNumId w:val="42"/>
  </w:num>
  <w:num w:numId="177">
    <w:abstractNumId w:val="33"/>
  </w:num>
  <w:num w:numId="178">
    <w:abstractNumId w:val="29"/>
  </w:num>
  <w:num w:numId="179">
    <w:abstractNumId w:val="194"/>
  </w:num>
  <w:num w:numId="180">
    <w:abstractNumId w:val="116"/>
  </w:num>
  <w:num w:numId="181">
    <w:abstractNumId w:val="172"/>
  </w:num>
  <w:num w:numId="182">
    <w:abstractNumId w:val="93"/>
  </w:num>
  <w:num w:numId="183">
    <w:abstractNumId w:val="133"/>
  </w:num>
  <w:num w:numId="184">
    <w:abstractNumId w:val="198"/>
  </w:num>
  <w:num w:numId="185">
    <w:abstractNumId w:val="137"/>
  </w:num>
  <w:num w:numId="186">
    <w:abstractNumId w:val="94"/>
  </w:num>
  <w:num w:numId="187">
    <w:abstractNumId w:val="91"/>
  </w:num>
  <w:num w:numId="188">
    <w:abstractNumId w:val="206"/>
  </w:num>
  <w:num w:numId="189">
    <w:abstractNumId w:val="10"/>
  </w:num>
  <w:num w:numId="190">
    <w:abstractNumId w:val="205"/>
  </w:num>
  <w:num w:numId="191">
    <w:abstractNumId w:val="110"/>
  </w:num>
  <w:num w:numId="192">
    <w:abstractNumId w:val="81"/>
  </w:num>
  <w:num w:numId="193">
    <w:abstractNumId w:val="49"/>
  </w:num>
  <w:num w:numId="194">
    <w:abstractNumId w:val="209"/>
  </w:num>
  <w:num w:numId="195">
    <w:abstractNumId w:val="176"/>
  </w:num>
  <w:num w:numId="196">
    <w:abstractNumId w:val="17"/>
  </w:num>
  <w:num w:numId="197">
    <w:abstractNumId w:val="134"/>
  </w:num>
  <w:num w:numId="198">
    <w:abstractNumId w:val="112"/>
  </w:num>
  <w:num w:numId="199">
    <w:abstractNumId w:val="182"/>
  </w:num>
  <w:num w:numId="200">
    <w:abstractNumId w:val="54"/>
  </w:num>
  <w:num w:numId="201">
    <w:abstractNumId w:val="77"/>
  </w:num>
  <w:num w:numId="202">
    <w:abstractNumId w:val="38"/>
  </w:num>
  <w:num w:numId="203">
    <w:abstractNumId w:val="85"/>
  </w:num>
  <w:num w:numId="204">
    <w:abstractNumId w:val="44"/>
  </w:num>
  <w:num w:numId="205">
    <w:abstractNumId w:val="115"/>
  </w:num>
  <w:num w:numId="206">
    <w:abstractNumId w:val="199"/>
  </w:num>
  <w:num w:numId="207">
    <w:abstractNumId w:val="68"/>
  </w:num>
  <w:num w:numId="208">
    <w:abstractNumId w:val="27"/>
  </w:num>
  <w:num w:numId="209">
    <w:abstractNumId w:val="60"/>
  </w:num>
  <w:numIdMacAtCleanup w:val="20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6"/>
  <w:drawingGridVerticalSpacing w:val="6"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E21CB"/>
    <w:rsid w:val="000015CA"/>
    <w:rsid w:val="00001F0C"/>
    <w:rsid w:val="0000311B"/>
    <w:rsid w:val="000045A6"/>
    <w:rsid w:val="00007B28"/>
    <w:rsid w:val="00007E72"/>
    <w:rsid w:val="0001016A"/>
    <w:rsid w:val="00011439"/>
    <w:rsid w:val="00011AE4"/>
    <w:rsid w:val="0001234B"/>
    <w:rsid w:val="00012548"/>
    <w:rsid w:val="00013158"/>
    <w:rsid w:val="00014A8A"/>
    <w:rsid w:val="000151F9"/>
    <w:rsid w:val="00015B95"/>
    <w:rsid w:val="00015C55"/>
    <w:rsid w:val="000168D1"/>
    <w:rsid w:val="00016B4D"/>
    <w:rsid w:val="00016E95"/>
    <w:rsid w:val="00016F35"/>
    <w:rsid w:val="000179DD"/>
    <w:rsid w:val="0002068F"/>
    <w:rsid w:val="00021F08"/>
    <w:rsid w:val="00021F47"/>
    <w:rsid w:val="0002409D"/>
    <w:rsid w:val="0002409E"/>
    <w:rsid w:val="00024159"/>
    <w:rsid w:val="000242B6"/>
    <w:rsid w:val="00024441"/>
    <w:rsid w:val="00024889"/>
    <w:rsid w:val="00024AF6"/>
    <w:rsid w:val="000254C7"/>
    <w:rsid w:val="000255BE"/>
    <w:rsid w:val="00025846"/>
    <w:rsid w:val="000262FC"/>
    <w:rsid w:val="00026DBE"/>
    <w:rsid w:val="0002756E"/>
    <w:rsid w:val="000278ED"/>
    <w:rsid w:val="00027B01"/>
    <w:rsid w:val="0003224C"/>
    <w:rsid w:val="00032679"/>
    <w:rsid w:val="00033FF9"/>
    <w:rsid w:val="00034A3B"/>
    <w:rsid w:val="00035C62"/>
    <w:rsid w:val="00035E0B"/>
    <w:rsid w:val="00036A89"/>
    <w:rsid w:val="00041E7E"/>
    <w:rsid w:val="00042E58"/>
    <w:rsid w:val="000436EE"/>
    <w:rsid w:val="0004373B"/>
    <w:rsid w:val="00043BCE"/>
    <w:rsid w:val="000450C6"/>
    <w:rsid w:val="00045936"/>
    <w:rsid w:val="00046CE9"/>
    <w:rsid w:val="00047EF1"/>
    <w:rsid w:val="000506C5"/>
    <w:rsid w:val="000519A1"/>
    <w:rsid w:val="000521B3"/>
    <w:rsid w:val="000530B3"/>
    <w:rsid w:val="0005364F"/>
    <w:rsid w:val="0005502D"/>
    <w:rsid w:val="00055F08"/>
    <w:rsid w:val="0005623C"/>
    <w:rsid w:val="00056D68"/>
    <w:rsid w:val="0005768C"/>
    <w:rsid w:val="000601F0"/>
    <w:rsid w:val="00061360"/>
    <w:rsid w:val="00061705"/>
    <w:rsid w:val="00062232"/>
    <w:rsid w:val="0006246E"/>
    <w:rsid w:val="00063C7E"/>
    <w:rsid w:val="00063DB3"/>
    <w:rsid w:val="00064F52"/>
    <w:rsid w:val="00065BB1"/>
    <w:rsid w:val="00065CD4"/>
    <w:rsid w:val="00065D2D"/>
    <w:rsid w:val="0006670E"/>
    <w:rsid w:val="0006778A"/>
    <w:rsid w:val="00067A6B"/>
    <w:rsid w:val="00067B80"/>
    <w:rsid w:val="00067D81"/>
    <w:rsid w:val="00070355"/>
    <w:rsid w:val="00070A95"/>
    <w:rsid w:val="00070E8F"/>
    <w:rsid w:val="00071677"/>
    <w:rsid w:val="000721A8"/>
    <w:rsid w:val="00072F3C"/>
    <w:rsid w:val="000732A3"/>
    <w:rsid w:val="000741E0"/>
    <w:rsid w:val="00074C1A"/>
    <w:rsid w:val="00075A2B"/>
    <w:rsid w:val="00075F3E"/>
    <w:rsid w:val="0007607A"/>
    <w:rsid w:val="0007618E"/>
    <w:rsid w:val="0007643E"/>
    <w:rsid w:val="000767ED"/>
    <w:rsid w:val="000778BD"/>
    <w:rsid w:val="000778FB"/>
    <w:rsid w:val="00077BA1"/>
    <w:rsid w:val="00077DF6"/>
    <w:rsid w:val="000820F7"/>
    <w:rsid w:val="00082277"/>
    <w:rsid w:val="00082518"/>
    <w:rsid w:val="0008280E"/>
    <w:rsid w:val="00082FED"/>
    <w:rsid w:val="000832D0"/>
    <w:rsid w:val="00083CEC"/>
    <w:rsid w:val="00083E27"/>
    <w:rsid w:val="0008405C"/>
    <w:rsid w:val="00084ABC"/>
    <w:rsid w:val="00084B5A"/>
    <w:rsid w:val="00084E5C"/>
    <w:rsid w:val="00086129"/>
    <w:rsid w:val="00086526"/>
    <w:rsid w:val="0008664B"/>
    <w:rsid w:val="000871A0"/>
    <w:rsid w:val="00087C7A"/>
    <w:rsid w:val="000910CE"/>
    <w:rsid w:val="00091805"/>
    <w:rsid w:val="00092B8A"/>
    <w:rsid w:val="000932A6"/>
    <w:rsid w:val="00094B4F"/>
    <w:rsid w:val="00097946"/>
    <w:rsid w:val="00097C94"/>
    <w:rsid w:val="000A12A1"/>
    <w:rsid w:val="000A1E59"/>
    <w:rsid w:val="000A2873"/>
    <w:rsid w:val="000A29F4"/>
    <w:rsid w:val="000A3677"/>
    <w:rsid w:val="000A43B7"/>
    <w:rsid w:val="000A446C"/>
    <w:rsid w:val="000A488C"/>
    <w:rsid w:val="000A4BC7"/>
    <w:rsid w:val="000A6FC7"/>
    <w:rsid w:val="000A79D9"/>
    <w:rsid w:val="000B003C"/>
    <w:rsid w:val="000B03D4"/>
    <w:rsid w:val="000B19BA"/>
    <w:rsid w:val="000B1CE6"/>
    <w:rsid w:val="000B391F"/>
    <w:rsid w:val="000B3AD8"/>
    <w:rsid w:val="000B484D"/>
    <w:rsid w:val="000B4B2C"/>
    <w:rsid w:val="000B4D5B"/>
    <w:rsid w:val="000B608D"/>
    <w:rsid w:val="000B6256"/>
    <w:rsid w:val="000B7C6C"/>
    <w:rsid w:val="000C0411"/>
    <w:rsid w:val="000C08A0"/>
    <w:rsid w:val="000C0BE0"/>
    <w:rsid w:val="000C1394"/>
    <w:rsid w:val="000C1EEB"/>
    <w:rsid w:val="000C2BD1"/>
    <w:rsid w:val="000C2C21"/>
    <w:rsid w:val="000C385C"/>
    <w:rsid w:val="000C3885"/>
    <w:rsid w:val="000C5422"/>
    <w:rsid w:val="000C557A"/>
    <w:rsid w:val="000C5DE2"/>
    <w:rsid w:val="000C69C9"/>
    <w:rsid w:val="000C6C44"/>
    <w:rsid w:val="000C6E02"/>
    <w:rsid w:val="000C7294"/>
    <w:rsid w:val="000C735D"/>
    <w:rsid w:val="000C7629"/>
    <w:rsid w:val="000C77ED"/>
    <w:rsid w:val="000C7EFB"/>
    <w:rsid w:val="000C7F41"/>
    <w:rsid w:val="000C7F8C"/>
    <w:rsid w:val="000D0062"/>
    <w:rsid w:val="000D0D0C"/>
    <w:rsid w:val="000D0DB6"/>
    <w:rsid w:val="000D1E74"/>
    <w:rsid w:val="000D1EB6"/>
    <w:rsid w:val="000D2A39"/>
    <w:rsid w:val="000D3591"/>
    <w:rsid w:val="000D390A"/>
    <w:rsid w:val="000D3D99"/>
    <w:rsid w:val="000D4277"/>
    <w:rsid w:val="000D4695"/>
    <w:rsid w:val="000D504C"/>
    <w:rsid w:val="000D55A8"/>
    <w:rsid w:val="000D6332"/>
    <w:rsid w:val="000D643B"/>
    <w:rsid w:val="000D6C3D"/>
    <w:rsid w:val="000E0256"/>
    <w:rsid w:val="000E0E77"/>
    <w:rsid w:val="000E0ED4"/>
    <w:rsid w:val="000E1544"/>
    <w:rsid w:val="000E173E"/>
    <w:rsid w:val="000E1C42"/>
    <w:rsid w:val="000E1C54"/>
    <w:rsid w:val="000E1D21"/>
    <w:rsid w:val="000E3188"/>
    <w:rsid w:val="000E3270"/>
    <w:rsid w:val="000E355E"/>
    <w:rsid w:val="000E3907"/>
    <w:rsid w:val="000E456E"/>
    <w:rsid w:val="000E477E"/>
    <w:rsid w:val="000E5A82"/>
    <w:rsid w:val="000E65AC"/>
    <w:rsid w:val="000E69EF"/>
    <w:rsid w:val="000E6A1F"/>
    <w:rsid w:val="000E6BA7"/>
    <w:rsid w:val="000E7BDF"/>
    <w:rsid w:val="000F0283"/>
    <w:rsid w:val="000F0624"/>
    <w:rsid w:val="000F08B5"/>
    <w:rsid w:val="000F0A4E"/>
    <w:rsid w:val="000F0D02"/>
    <w:rsid w:val="000F12DA"/>
    <w:rsid w:val="000F1657"/>
    <w:rsid w:val="000F1DCF"/>
    <w:rsid w:val="000F299A"/>
    <w:rsid w:val="000F304E"/>
    <w:rsid w:val="000F333E"/>
    <w:rsid w:val="000F382D"/>
    <w:rsid w:val="000F3CDB"/>
    <w:rsid w:val="000F42FF"/>
    <w:rsid w:val="000F4D96"/>
    <w:rsid w:val="000F51AC"/>
    <w:rsid w:val="000F55BF"/>
    <w:rsid w:val="000F611F"/>
    <w:rsid w:val="000F6671"/>
    <w:rsid w:val="000F6750"/>
    <w:rsid w:val="000F7318"/>
    <w:rsid w:val="000F749C"/>
    <w:rsid w:val="000F751C"/>
    <w:rsid w:val="000F78A0"/>
    <w:rsid w:val="000F7BF4"/>
    <w:rsid w:val="00100219"/>
    <w:rsid w:val="00100CF4"/>
    <w:rsid w:val="001016C6"/>
    <w:rsid w:val="00102383"/>
    <w:rsid w:val="001036C0"/>
    <w:rsid w:val="00104143"/>
    <w:rsid w:val="00104257"/>
    <w:rsid w:val="00104E69"/>
    <w:rsid w:val="0010510E"/>
    <w:rsid w:val="001055BB"/>
    <w:rsid w:val="001063DB"/>
    <w:rsid w:val="00106844"/>
    <w:rsid w:val="00107BF9"/>
    <w:rsid w:val="00107CC7"/>
    <w:rsid w:val="00110B80"/>
    <w:rsid w:val="00110CE6"/>
    <w:rsid w:val="00110D3E"/>
    <w:rsid w:val="00113196"/>
    <w:rsid w:val="0011417D"/>
    <w:rsid w:val="00114248"/>
    <w:rsid w:val="001144A7"/>
    <w:rsid w:val="0011460F"/>
    <w:rsid w:val="00114796"/>
    <w:rsid w:val="00114976"/>
    <w:rsid w:val="00114DA5"/>
    <w:rsid w:val="00114E2D"/>
    <w:rsid w:val="00114E78"/>
    <w:rsid w:val="00115D7F"/>
    <w:rsid w:val="00116C5E"/>
    <w:rsid w:val="00116EAA"/>
    <w:rsid w:val="00117109"/>
    <w:rsid w:val="00117465"/>
    <w:rsid w:val="00117E71"/>
    <w:rsid w:val="001209FC"/>
    <w:rsid w:val="00121AAD"/>
    <w:rsid w:val="00121ECB"/>
    <w:rsid w:val="00121FB4"/>
    <w:rsid w:val="00122345"/>
    <w:rsid w:val="001223CB"/>
    <w:rsid w:val="00122554"/>
    <w:rsid w:val="001235BC"/>
    <w:rsid w:val="00123A83"/>
    <w:rsid w:val="00124D4E"/>
    <w:rsid w:val="00124FA0"/>
    <w:rsid w:val="00127E81"/>
    <w:rsid w:val="001318C0"/>
    <w:rsid w:val="00131911"/>
    <w:rsid w:val="00131B26"/>
    <w:rsid w:val="00131B77"/>
    <w:rsid w:val="00131E3A"/>
    <w:rsid w:val="001323B3"/>
    <w:rsid w:val="001324C3"/>
    <w:rsid w:val="001331F0"/>
    <w:rsid w:val="001334CF"/>
    <w:rsid w:val="001339C7"/>
    <w:rsid w:val="00134AD5"/>
    <w:rsid w:val="00135E48"/>
    <w:rsid w:val="001402A0"/>
    <w:rsid w:val="001402A8"/>
    <w:rsid w:val="001412E3"/>
    <w:rsid w:val="001413BE"/>
    <w:rsid w:val="001415C2"/>
    <w:rsid w:val="00141768"/>
    <w:rsid w:val="00141F58"/>
    <w:rsid w:val="00142312"/>
    <w:rsid w:val="00142A1B"/>
    <w:rsid w:val="00142F98"/>
    <w:rsid w:val="0014340C"/>
    <w:rsid w:val="0014379B"/>
    <w:rsid w:val="00145414"/>
    <w:rsid w:val="0014558E"/>
    <w:rsid w:val="00146EBC"/>
    <w:rsid w:val="00147370"/>
    <w:rsid w:val="00150742"/>
    <w:rsid w:val="001512BA"/>
    <w:rsid w:val="001515DD"/>
    <w:rsid w:val="001537D4"/>
    <w:rsid w:val="0015398B"/>
    <w:rsid w:val="00153B6A"/>
    <w:rsid w:val="001542DD"/>
    <w:rsid w:val="001543DF"/>
    <w:rsid w:val="00155272"/>
    <w:rsid w:val="00155713"/>
    <w:rsid w:val="0016161A"/>
    <w:rsid w:val="00162002"/>
    <w:rsid w:val="00162512"/>
    <w:rsid w:val="001628D0"/>
    <w:rsid w:val="001637DD"/>
    <w:rsid w:val="0016477E"/>
    <w:rsid w:val="001648A5"/>
    <w:rsid w:val="00164971"/>
    <w:rsid w:val="00164D95"/>
    <w:rsid w:val="0016545C"/>
    <w:rsid w:val="00165466"/>
    <w:rsid w:val="00165C91"/>
    <w:rsid w:val="00165DDC"/>
    <w:rsid w:val="00166AA9"/>
    <w:rsid w:val="00167D58"/>
    <w:rsid w:val="00170449"/>
    <w:rsid w:val="0017176C"/>
    <w:rsid w:val="001718D7"/>
    <w:rsid w:val="0017194A"/>
    <w:rsid w:val="00172176"/>
    <w:rsid w:val="00173278"/>
    <w:rsid w:val="001734FC"/>
    <w:rsid w:val="00173992"/>
    <w:rsid w:val="00174A28"/>
    <w:rsid w:val="00175114"/>
    <w:rsid w:val="001758BF"/>
    <w:rsid w:val="00176BEB"/>
    <w:rsid w:val="00176F4B"/>
    <w:rsid w:val="00177863"/>
    <w:rsid w:val="00177AAF"/>
    <w:rsid w:val="00180145"/>
    <w:rsid w:val="00180A22"/>
    <w:rsid w:val="0018257D"/>
    <w:rsid w:val="0018285D"/>
    <w:rsid w:val="00182B17"/>
    <w:rsid w:val="00182D3A"/>
    <w:rsid w:val="001846C7"/>
    <w:rsid w:val="00185484"/>
    <w:rsid w:val="00187357"/>
    <w:rsid w:val="001873BE"/>
    <w:rsid w:val="00187847"/>
    <w:rsid w:val="00190571"/>
    <w:rsid w:val="00192868"/>
    <w:rsid w:val="0019402C"/>
    <w:rsid w:val="00194316"/>
    <w:rsid w:val="00194AD6"/>
    <w:rsid w:val="00195484"/>
    <w:rsid w:val="001974AB"/>
    <w:rsid w:val="00197764"/>
    <w:rsid w:val="00197BFB"/>
    <w:rsid w:val="00197F19"/>
    <w:rsid w:val="001A009D"/>
    <w:rsid w:val="001A025A"/>
    <w:rsid w:val="001A131C"/>
    <w:rsid w:val="001A1C63"/>
    <w:rsid w:val="001A33C6"/>
    <w:rsid w:val="001A3ABB"/>
    <w:rsid w:val="001A50A7"/>
    <w:rsid w:val="001A5B3C"/>
    <w:rsid w:val="001A64A8"/>
    <w:rsid w:val="001A683B"/>
    <w:rsid w:val="001A6F87"/>
    <w:rsid w:val="001B01D0"/>
    <w:rsid w:val="001B069A"/>
    <w:rsid w:val="001B13D4"/>
    <w:rsid w:val="001B1C4E"/>
    <w:rsid w:val="001B2E5D"/>
    <w:rsid w:val="001B2F3C"/>
    <w:rsid w:val="001B30C5"/>
    <w:rsid w:val="001B42DA"/>
    <w:rsid w:val="001B46AE"/>
    <w:rsid w:val="001B4F32"/>
    <w:rsid w:val="001B53F3"/>
    <w:rsid w:val="001B543A"/>
    <w:rsid w:val="001B5E72"/>
    <w:rsid w:val="001B6665"/>
    <w:rsid w:val="001B669E"/>
    <w:rsid w:val="001B694A"/>
    <w:rsid w:val="001B6C83"/>
    <w:rsid w:val="001B6DA1"/>
    <w:rsid w:val="001B70C8"/>
    <w:rsid w:val="001B7811"/>
    <w:rsid w:val="001C117F"/>
    <w:rsid w:val="001C1481"/>
    <w:rsid w:val="001C46B2"/>
    <w:rsid w:val="001C4A2D"/>
    <w:rsid w:val="001C5024"/>
    <w:rsid w:val="001C5215"/>
    <w:rsid w:val="001C6784"/>
    <w:rsid w:val="001C6A9E"/>
    <w:rsid w:val="001C6CA9"/>
    <w:rsid w:val="001C7493"/>
    <w:rsid w:val="001D001F"/>
    <w:rsid w:val="001D033E"/>
    <w:rsid w:val="001D0340"/>
    <w:rsid w:val="001D0A25"/>
    <w:rsid w:val="001D1177"/>
    <w:rsid w:val="001D1728"/>
    <w:rsid w:val="001D1A4E"/>
    <w:rsid w:val="001D1C85"/>
    <w:rsid w:val="001D2914"/>
    <w:rsid w:val="001D2D95"/>
    <w:rsid w:val="001D3C29"/>
    <w:rsid w:val="001D4853"/>
    <w:rsid w:val="001D4935"/>
    <w:rsid w:val="001D5521"/>
    <w:rsid w:val="001D5D85"/>
    <w:rsid w:val="001D6101"/>
    <w:rsid w:val="001D665C"/>
    <w:rsid w:val="001D6DCB"/>
    <w:rsid w:val="001D751D"/>
    <w:rsid w:val="001D7A55"/>
    <w:rsid w:val="001D7A91"/>
    <w:rsid w:val="001D7C30"/>
    <w:rsid w:val="001E0291"/>
    <w:rsid w:val="001E0768"/>
    <w:rsid w:val="001E08CB"/>
    <w:rsid w:val="001E17CA"/>
    <w:rsid w:val="001E1808"/>
    <w:rsid w:val="001E38C9"/>
    <w:rsid w:val="001E3B05"/>
    <w:rsid w:val="001E3C2F"/>
    <w:rsid w:val="001E467C"/>
    <w:rsid w:val="001E5801"/>
    <w:rsid w:val="001E5CB9"/>
    <w:rsid w:val="001E5F51"/>
    <w:rsid w:val="001E66BB"/>
    <w:rsid w:val="001E7141"/>
    <w:rsid w:val="001E72B7"/>
    <w:rsid w:val="001F0D7F"/>
    <w:rsid w:val="001F1129"/>
    <w:rsid w:val="001F16CF"/>
    <w:rsid w:val="001F2550"/>
    <w:rsid w:val="001F2600"/>
    <w:rsid w:val="001F28C6"/>
    <w:rsid w:val="0020015A"/>
    <w:rsid w:val="0020063A"/>
    <w:rsid w:val="00200836"/>
    <w:rsid w:val="00201E49"/>
    <w:rsid w:val="00203976"/>
    <w:rsid w:val="00203989"/>
    <w:rsid w:val="002046B7"/>
    <w:rsid w:val="00204740"/>
    <w:rsid w:val="00205450"/>
    <w:rsid w:val="00205672"/>
    <w:rsid w:val="00206687"/>
    <w:rsid w:val="00206719"/>
    <w:rsid w:val="0020686B"/>
    <w:rsid w:val="00206FC6"/>
    <w:rsid w:val="0020770C"/>
    <w:rsid w:val="00207AC9"/>
    <w:rsid w:val="0021080C"/>
    <w:rsid w:val="00211A56"/>
    <w:rsid w:val="00212D4B"/>
    <w:rsid w:val="00212D51"/>
    <w:rsid w:val="002134A8"/>
    <w:rsid w:val="0021475D"/>
    <w:rsid w:val="002155B6"/>
    <w:rsid w:val="00215EB1"/>
    <w:rsid w:val="00217332"/>
    <w:rsid w:val="00217870"/>
    <w:rsid w:val="00217E15"/>
    <w:rsid w:val="00217E67"/>
    <w:rsid w:val="00220550"/>
    <w:rsid w:val="00220A5F"/>
    <w:rsid w:val="00220D1D"/>
    <w:rsid w:val="00221090"/>
    <w:rsid w:val="002210AF"/>
    <w:rsid w:val="002215D4"/>
    <w:rsid w:val="00221B9C"/>
    <w:rsid w:val="00222203"/>
    <w:rsid w:val="00223A7C"/>
    <w:rsid w:val="00223FF0"/>
    <w:rsid w:val="002241E4"/>
    <w:rsid w:val="00224931"/>
    <w:rsid w:val="0022497E"/>
    <w:rsid w:val="00226422"/>
    <w:rsid w:val="00226659"/>
    <w:rsid w:val="00226C79"/>
    <w:rsid w:val="00230F21"/>
    <w:rsid w:val="002311C6"/>
    <w:rsid w:val="00232A4E"/>
    <w:rsid w:val="00232C1F"/>
    <w:rsid w:val="0023371F"/>
    <w:rsid w:val="00233A98"/>
    <w:rsid w:val="00233ED3"/>
    <w:rsid w:val="00234A2A"/>
    <w:rsid w:val="0023658A"/>
    <w:rsid w:val="00236611"/>
    <w:rsid w:val="002366FD"/>
    <w:rsid w:val="00236739"/>
    <w:rsid w:val="00241562"/>
    <w:rsid w:val="00242490"/>
    <w:rsid w:val="002431BA"/>
    <w:rsid w:val="002447C9"/>
    <w:rsid w:val="00244B31"/>
    <w:rsid w:val="00245825"/>
    <w:rsid w:val="00245C24"/>
    <w:rsid w:val="002460D2"/>
    <w:rsid w:val="002469EF"/>
    <w:rsid w:val="00246D09"/>
    <w:rsid w:val="00246F8D"/>
    <w:rsid w:val="00247911"/>
    <w:rsid w:val="00247ABB"/>
    <w:rsid w:val="00247D24"/>
    <w:rsid w:val="00247D6B"/>
    <w:rsid w:val="0025097D"/>
    <w:rsid w:val="00250EE5"/>
    <w:rsid w:val="00251531"/>
    <w:rsid w:val="00251E42"/>
    <w:rsid w:val="002520FE"/>
    <w:rsid w:val="00252638"/>
    <w:rsid w:val="00252B72"/>
    <w:rsid w:val="00252BAC"/>
    <w:rsid w:val="00252F81"/>
    <w:rsid w:val="0025335C"/>
    <w:rsid w:val="00253B05"/>
    <w:rsid w:val="00256FAE"/>
    <w:rsid w:val="00257BB3"/>
    <w:rsid w:val="002608B1"/>
    <w:rsid w:val="002611BA"/>
    <w:rsid w:val="00261383"/>
    <w:rsid w:val="002615E4"/>
    <w:rsid w:val="00261762"/>
    <w:rsid w:val="00262603"/>
    <w:rsid w:val="00262C1E"/>
    <w:rsid w:val="0026342C"/>
    <w:rsid w:val="00263B56"/>
    <w:rsid w:val="0026420D"/>
    <w:rsid w:val="002666B6"/>
    <w:rsid w:val="00266790"/>
    <w:rsid w:val="0026719B"/>
    <w:rsid w:val="0026746B"/>
    <w:rsid w:val="00267D1C"/>
    <w:rsid w:val="00272492"/>
    <w:rsid w:val="002728AE"/>
    <w:rsid w:val="00272B63"/>
    <w:rsid w:val="00272DA1"/>
    <w:rsid w:val="00272F11"/>
    <w:rsid w:val="00273BD4"/>
    <w:rsid w:val="00273F4D"/>
    <w:rsid w:val="00274D88"/>
    <w:rsid w:val="00274F76"/>
    <w:rsid w:val="002760B5"/>
    <w:rsid w:val="002767A8"/>
    <w:rsid w:val="00276AE6"/>
    <w:rsid w:val="00276B21"/>
    <w:rsid w:val="00277564"/>
    <w:rsid w:val="002800BC"/>
    <w:rsid w:val="00280117"/>
    <w:rsid w:val="002805DA"/>
    <w:rsid w:val="0028099C"/>
    <w:rsid w:val="00281114"/>
    <w:rsid w:val="002812B7"/>
    <w:rsid w:val="002814EC"/>
    <w:rsid w:val="0028248F"/>
    <w:rsid w:val="00282787"/>
    <w:rsid w:val="00283B24"/>
    <w:rsid w:val="00285138"/>
    <w:rsid w:val="0028536E"/>
    <w:rsid w:val="00286931"/>
    <w:rsid w:val="00287174"/>
    <w:rsid w:val="002902B6"/>
    <w:rsid w:val="0029119B"/>
    <w:rsid w:val="00291633"/>
    <w:rsid w:val="002924ED"/>
    <w:rsid w:val="0029252E"/>
    <w:rsid w:val="00292E7E"/>
    <w:rsid w:val="002939E9"/>
    <w:rsid w:val="002948A9"/>
    <w:rsid w:val="00294CB8"/>
    <w:rsid w:val="002958F8"/>
    <w:rsid w:val="00295E81"/>
    <w:rsid w:val="00296DE6"/>
    <w:rsid w:val="00297AEF"/>
    <w:rsid w:val="00297BFA"/>
    <w:rsid w:val="002A0331"/>
    <w:rsid w:val="002A3B05"/>
    <w:rsid w:val="002A4570"/>
    <w:rsid w:val="002A475E"/>
    <w:rsid w:val="002A58BF"/>
    <w:rsid w:val="002A5E78"/>
    <w:rsid w:val="002A7358"/>
    <w:rsid w:val="002A7375"/>
    <w:rsid w:val="002A7A5C"/>
    <w:rsid w:val="002B018B"/>
    <w:rsid w:val="002B07B9"/>
    <w:rsid w:val="002B0EF1"/>
    <w:rsid w:val="002B0FD0"/>
    <w:rsid w:val="002B132C"/>
    <w:rsid w:val="002B18F0"/>
    <w:rsid w:val="002B1F43"/>
    <w:rsid w:val="002B3087"/>
    <w:rsid w:val="002B408A"/>
    <w:rsid w:val="002B45E0"/>
    <w:rsid w:val="002B5D8C"/>
    <w:rsid w:val="002B638E"/>
    <w:rsid w:val="002B7152"/>
    <w:rsid w:val="002B7C54"/>
    <w:rsid w:val="002B7FF7"/>
    <w:rsid w:val="002C12CC"/>
    <w:rsid w:val="002C131F"/>
    <w:rsid w:val="002C149C"/>
    <w:rsid w:val="002C1BC1"/>
    <w:rsid w:val="002C20D1"/>
    <w:rsid w:val="002C23E0"/>
    <w:rsid w:val="002C2D40"/>
    <w:rsid w:val="002C350E"/>
    <w:rsid w:val="002C37E6"/>
    <w:rsid w:val="002C4578"/>
    <w:rsid w:val="002C4DFC"/>
    <w:rsid w:val="002C7E1C"/>
    <w:rsid w:val="002D0644"/>
    <w:rsid w:val="002D09DD"/>
    <w:rsid w:val="002D0C9E"/>
    <w:rsid w:val="002D12EF"/>
    <w:rsid w:val="002D1B86"/>
    <w:rsid w:val="002D249E"/>
    <w:rsid w:val="002D2DBE"/>
    <w:rsid w:val="002D31B4"/>
    <w:rsid w:val="002D3DFB"/>
    <w:rsid w:val="002D48ED"/>
    <w:rsid w:val="002D566D"/>
    <w:rsid w:val="002D5E0E"/>
    <w:rsid w:val="002D6352"/>
    <w:rsid w:val="002E0903"/>
    <w:rsid w:val="002E0D5F"/>
    <w:rsid w:val="002E15C9"/>
    <w:rsid w:val="002E18FC"/>
    <w:rsid w:val="002E1D84"/>
    <w:rsid w:val="002E2F67"/>
    <w:rsid w:val="002E3607"/>
    <w:rsid w:val="002E3871"/>
    <w:rsid w:val="002E4726"/>
    <w:rsid w:val="002E4897"/>
    <w:rsid w:val="002E54C1"/>
    <w:rsid w:val="002E557A"/>
    <w:rsid w:val="002E5A0D"/>
    <w:rsid w:val="002E5BBC"/>
    <w:rsid w:val="002E6D69"/>
    <w:rsid w:val="002F01A7"/>
    <w:rsid w:val="002F02B6"/>
    <w:rsid w:val="002F06D2"/>
    <w:rsid w:val="002F0700"/>
    <w:rsid w:val="002F0ABF"/>
    <w:rsid w:val="002F20FF"/>
    <w:rsid w:val="002F263F"/>
    <w:rsid w:val="002F4402"/>
    <w:rsid w:val="002F4D5D"/>
    <w:rsid w:val="002F588A"/>
    <w:rsid w:val="002F5AAA"/>
    <w:rsid w:val="002F61DB"/>
    <w:rsid w:val="002F645D"/>
    <w:rsid w:val="002F673E"/>
    <w:rsid w:val="002F6AED"/>
    <w:rsid w:val="002F731B"/>
    <w:rsid w:val="002F7C46"/>
    <w:rsid w:val="003001FA"/>
    <w:rsid w:val="00300F65"/>
    <w:rsid w:val="003010BA"/>
    <w:rsid w:val="0030178F"/>
    <w:rsid w:val="00301BC1"/>
    <w:rsid w:val="00302893"/>
    <w:rsid w:val="00302D55"/>
    <w:rsid w:val="003035B5"/>
    <w:rsid w:val="00303D11"/>
    <w:rsid w:val="003042BF"/>
    <w:rsid w:val="00304918"/>
    <w:rsid w:val="00304DBB"/>
    <w:rsid w:val="003056A9"/>
    <w:rsid w:val="00306039"/>
    <w:rsid w:val="0030603D"/>
    <w:rsid w:val="00306FEE"/>
    <w:rsid w:val="00307399"/>
    <w:rsid w:val="00307F38"/>
    <w:rsid w:val="00310306"/>
    <w:rsid w:val="00310BF7"/>
    <w:rsid w:val="003112D3"/>
    <w:rsid w:val="003126C0"/>
    <w:rsid w:val="00312E08"/>
    <w:rsid w:val="003136F9"/>
    <w:rsid w:val="0031399F"/>
    <w:rsid w:val="003140BC"/>
    <w:rsid w:val="0031443E"/>
    <w:rsid w:val="0031500A"/>
    <w:rsid w:val="003150F2"/>
    <w:rsid w:val="00315798"/>
    <w:rsid w:val="0031586D"/>
    <w:rsid w:val="00316855"/>
    <w:rsid w:val="00316E99"/>
    <w:rsid w:val="003172E9"/>
    <w:rsid w:val="0031782F"/>
    <w:rsid w:val="00317A25"/>
    <w:rsid w:val="00317C1A"/>
    <w:rsid w:val="00320D19"/>
    <w:rsid w:val="00320F91"/>
    <w:rsid w:val="003210E1"/>
    <w:rsid w:val="00321CD3"/>
    <w:rsid w:val="003226F5"/>
    <w:rsid w:val="00323B10"/>
    <w:rsid w:val="003247A5"/>
    <w:rsid w:val="00324D72"/>
    <w:rsid w:val="0032556F"/>
    <w:rsid w:val="0032562F"/>
    <w:rsid w:val="00325AC4"/>
    <w:rsid w:val="00325D16"/>
    <w:rsid w:val="00327436"/>
    <w:rsid w:val="003313EB"/>
    <w:rsid w:val="0033198B"/>
    <w:rsid w:val="00331A90"/>
    <w:rsid w:val="003320AC"/>
    <w:rsid w:val="00332260"/>
    <w:rsid w:val="0033351C"/>
    <w:rsid w:val="00333A47"/>
    <w:rsid w:val="00334054"/>
    <w:rsid w:val="00334D2D"/>
    <w:rsid w:val="003356CD"/>
    <w:rsid w:val="003361EA"/>
    <w:rsid w:val="003364EE"/>
    <w:rsid w:val="00337B48"/>
    <w:rsid w:val="0034067C"/>
    <w:rsid w:val="00340CDF"/>
    <w:rsid w:val="00340DE7"/>
    <w:rsid w:val="00341E11"/>
    <w:rsid w:val="00342227"/>
    <w:rsid w:val="0034240F"/>
    <w:rsid w:val="00342496"/>
    <w:rsid w:val="0034391A"/>
    <w:rsid w:val="00343BA6"/>
    <w:rsid w:val="0034458A"/>
    <w:rsid w:val="00344669"/>
    <w:rsid w:val="00344A5D"/>
    <w:rsid w:val="00345FF8"/>
    <w:rsid w:val="003464D9"/>
    <w:rsid w:val="0035012D"/>
    <w:rsid w:val="003501FC"/>
    <w:rsid w:val="00351F67"/>
    <w:rsid w:val="003522DA"/>
    <w:rsid w:val="00352806"/>
    <w:rsid w:val="003535F0"/>
    <w:rsid w:val="00353DD4"/>
    <w:rsid w:val="00353F6B"/>
    <w:rsid w:val="00354033"/>
    <w:rsid w:val="00354AD9"/>
    <w:rsid w:val="003561C6"/>
    <w:rsid w:val="00356E13"/>
    <w:rsid w:val="003606EE"/>
    <w:rsid w:val="00361FC9"/>
    <w:rsid w:val="00362037"/>
    <w:rsid w:val="00362F42"/>
    <w:rsid w:val="00363749"/>
    <w:rsid w:val="00363B8C"/>
    <w:rsid w:val="00363F26"/>
    <w:rsid w:val="00363F44"/>
    <w:rsid w:val="003647B4"/>
    <w:rsid w:val="003654CE"/>
    <w:rsid w:val="003659F5"/>
    <w:rsid w:val="003673C5"/>
    <w:rsid w:val="003678C3"/>
    <w:rsid w:val="00367B8C"/>
    <w:rsid w:val="00367C6E"/>
    <w:rsid w:val="00367C78"/>
    <w:rsid w:val="00367D8D"/>
    <w:rsid w:val="00370F46"/>
    <w:rsid w:val="00371B71"/>
    <w:rsid w:val="00372DF6"/>
    <w:rsid w:val="00373244"/>
    <w:rsid w:val="00373448"/>
    <w:rsid w:val="003744BF"/>
    <w:rsid w:val="00375346"/>
    <w:rsid w:val="0037568A"/>
    <w:rsid w:val="00375934"/>
    <w:rsid w:val="00375AD0"/>
    <w:rsid w:val="003766A6"/>
    <w:rsid w:val="00380E17"/>
    <w:rsid w:val="00380EA6"/>
    <w:rsid w:val="00381534"/>
    <w:rsid w:val="003826D2"/>
    <w:rsid w:val="00382F24"/>
    <w:rsid w:val="0038352A"/>
    <w:rsid w:val="00383565"/>
    <w:rsid w:val="00383625"/>
    <w:rsid w:val="003836FC"/>
    <w:rsid w:val="00384925"/>
    <w:rsid w:val="00384C06"/>
    <w:rsid w:val="00384D62"/>
    <w:rsid w:val="00385170"/>
    <w:rsid w:val="00385731"/>
    <w:rsid w:val="003865E7"/>
    <w:rsid w:val="0038661F"/>
    <w:rsid w:val="003867FC"/>
    <w:rsid w:val="00386CBE"/>
    <w:rsid w:val="00387C05"/>
    <w:rsid w:val="00387E00"/>
    <w:rsid w:val="00387FA1"/>
    <w:rsid w:val="003903B0"/>
    <w:rsid w:val="00391EF0"/>
    <w:rsid w:val="00392149"/>
    <w:rsid w:val="00393D9A"/>
    <w:rsid w:val="00394C45"/>
    <w:rsid w:val="00395435"/>
    <w:rsid w:val="00396639"/>
    <w:rsid w:val="00397059"/>
    <w:rsid w:val="003972C2"/>
    <w:rsid w:val="003979FA"/>
    <w:rsid w:val="00397A9A"/>
    <w:rsid w:val="003A04D9"/>
    <w:rsid w:val="003A11E7"/>
    <w:rsid w:val="003A193C"/>
    <w:rsid w:val="003A1E63"/>
    <w:rsid w:val="003A24FE"/>
    <w:rsid w:val="003A2AB3"/>
    <w:rsid w:val="003A3475"/>
    <w:rsid w:val="003A3A5B"/>
    <w:rsid w:val="003A469F"/>
    <w:rsid w:val="003A4F4E"/>
    <w:rsid w:val="003A529C"/>
    <w:rsid w:val="003A5304"/>
    <w:rsid w:val="003A708D"/>
    <w:rsid w:val="003A74E9"/>
    <w:rsid w:val="003B0E8A"/>
    <w:rsid w:val="003B181B"/>
    <w:rsid w:val="003B36E0"/>
    <w:rsid w:val="003B3E1D"/>
    <w:rsid w:val="003B41A6"/>
    <w:rsid w:val="003B44E5"/>
    <w:rsid w:val="003B5E66"/>
    <w:rsid w:val="003B6AFB"/>
    <w:rsid w:val="003B6F67"/>
    <w:rsid w:val="003C0AE1"/>
    <w:rsid w:val="003C1501"/>
    <w:rsid w:val="003C349E"/>
    <w:rsid w:val="003C359B"/>
    <w:rsid w:val="003C3CAA"/>
    <w:rsid w:val="003C4C49"/>
    <w:rsid w:val="003C4CAE"/>
    <w:rsid w:val="003C5591"/>
    <w:rsid w:val="003C6F16"/>
    <w:rsid w:val="003C758B"/>
    <w:rsid w:val="003C7B82"/>
    <w:rsid w:val="003D11A7"/>
    <w:rsid w:val="003D2605"/>
    <w:rsid w:val="003D290D"/>
    <w:rsid w:val="003D39E9"/>
    <w:rsid w:val="003D3E1A"/>
    <w:rsid w:val="003D4025"/>
    <w:rsid w:val="003D4B95"/>
    <w:rsid w:val="003D4F15"/>
    <w:rsid w:val="003D4F3D"/>
    <w:rsid w:val="003D6846"/>
    <w:rsid w:val="003D713B"/>
    <w:rsid w:val="003D79C2"/>
    <w:rsid w:val="003E0162"/>
    <w:rsid w:val="003E157D"/>
    <w:rsid w:val="003E1E04"/>
    <w:rsid w:val="003E21BF"/>
    <w:rsid w:val="003E22A5"/>
    <w:rsid w:val="003E23A7"/>
    <w:rsid w:val="003E2557"/>
    <w:rsid w:val="003E270F"/>
    <w:rsid w:val="003E325B"/>
    <w:rsid w:val="003E3954"/>
    <w:rsid w:val="003E3B1A"/>
    <w:rsid w:val="003E4689"/>
    <w:rsid w:val="003E4A86"/>
    <w:rsid w:val="003E5B4F"/>
    <w:rsid w:val="003E5CE7"/>
    <w:rsid w:val="003E5F4E"/>
    <w:rsid w:val="003E6115"/>
    <w:rsid w:val="003E65CD"/>
    <w:rsid w:val="003E6827"/>
    <w:rsid w:val="003E6E6B"/>
    <w:rsid w:val="003E77FA"/>
    <w:rsid w:val="003F0AA4"/>
    <w:rsid w:val="003F0EBE"/>
    <w:rsid w:val="003F0F07"/>
    <w:rsid w:val="003F14D2"/>
    <w:rsid w:val="003F16D1"/>
    <w:rsid w:val="003F1B97"/>
    <w:rsid w:val="003F1E7C"/>
    <w:rsid w:val="003F2A51"/>
    <w:rsid w:val="003F2A9E"/>
    <w:rsid w:val="003F2B0A"/>
    <w:rsid w:val="003F3B3E"/>
    <w:rsid w:val="003F4987"/>
    <w:rsid w:val="003F5A7C"/>
    <w:rsid w:val="003F64A0"/>
    <w:rsid w:val="003F659B"/>
    <w:rsid w:val="003F6689"/>
    <w:rsid w:val="003F69D7"/>
    <w:rsid w:val="003F779C"/>
    <w:rsid w:val="003F77AD"/>
    <w:rsid w:val="003F7DE9"/>
    <w:rsid w:val="003F7E4E"/>
    <w:rsid w:val="00401590"/>
    <w:rsid w:val="00401C5E"/>
    <w:rsid w:val="00402BA7"/>
    <w:rsid w:val="00402D76"/>
    <w:rsid w:val="004037DE"/>
    <w:rsid w:val="00403C90"/>
    <w:rsid w:val="00404C5E"/>
    <w:rsid w:val="004057F8"/>
    <w:rsid w:val="00405BE6"/>
    <w:rsid w:val="0040601A"/>
    <w:rsid w:val="004079F4"/>
    <w:rsid w:val="00410AD2"/>
    <w:rsid w:val="004110DE"/>
    <w:rsid w:val="00411635"/>
    <w:rsid w:val="00411A74"/>
    <w:rsid w:val="00412BC8"/>
    <w:rsid w:val="00413FFC"/>
    <w:rsid w:val="0041424C"/>
    <w:rsid w:val="004143FD"/>
    <w:rsid w:val="0041476F"/>
    <w:rsid w:val="0041594B"/>
    <w:rsid w:val="00415B47"/>
    <w:rsid w:val="00415D11"/>
    <w:rsid w:val="00415E71"/>
    <w:rsid w:val="0041627E"/>
    <w:rsid w:val="0041657A"/>
    <w:rsid w:val="0041691E"/>
    <w:rsid w:val="004169C5"/>
    <w:rsid w:val="00416A44"/>
    <w:rsid w:val="004171B0"/>
    <w:rsid w:val="00417C8B"/>
    <w:rsid w:val="00417CD7"/>
    <w:rsid w:val="0042089D"/>
    <w:rsid w:val="00420BAF"/>
    <w:rsid w:val="00421A27"/>
    <w:rsid w:val="00421FDE"/>
    <w:rsid w:val="00422471"/>
    <w:rsid w:val="00422DB4"/>
    <w:rsid w:val="004232CF"/>
    <w:rsid w:val="00423A33"/>
    <w:rsid w:val="00423BDF"/>
    <w:rsid w:val="00423E9B"/>
    <w:rsid w:val="00424419"/>
    <w:rsid w:val="004248EF"/>
    <w:rsid w:val="00425214"/>
    <w:rsid w:val="004253C7"/>
    <w:rsid w:val="004256A9"/>
    <w:rsid w:val="004257AF"/>
    <w:rsid w:val="00425966"/>
    <w:rsid w:val="00425DAA"/>
    <w:rsid w:val="00425E63"/>
    <w:rsid w:val="0042664D"/>
    <w:rsid w:val="00431847"/>
    <w:rsid w:val="00432806"/>
    <w:rsid w:val="00432F1D"/>
    <w:rsid w:val="00433E8F"/>
    <w:rsid w:val="0043493D"/>
    <w:rsid w:val="00434F4D"/>
    <w:rsid w:val="00440785"/>
    <w:rsid w:val="0044087B"/>
    <w:rsid w:val="00440EDD"/>
    <w:rsid w:val="00442159"/>
    <w:rsid w:val="00442251"/>
    <w:rsid w:val="00442396"/>
    <w:rsid w:val="0044259C"/>
    <w:rsid w:val="00443678"/>
    <w:rsid w:val="00443AFB"/>
    <w:rsid w:val="00443C4D"/>
    <w:rsid w:val="0044416D"/>
    <w:rsid w:val="00444E99"/>
    <w:rsid w:val="00444EA6"/>
    <w:rsid w:val="00446599"/>
    <w:rsid w:val="00447382"/>
    <w:rsid w:val="00447396"/>
    <w:rsid w:val="00447E67"/>
    <w:rsid w:val="00450D14"/>
    <w:rsid w:val="00451B08"/>
    <w:rsid w:val="00451B97"/>
    <w:rsid w:val="0045430C"/>
    <w:rsid w:val="0045454A"/>
    <w:rsid w:val="00454595"/>
    <w:rsid w:val="004546B5"/>
    <w:rsid w:val="00454E9B"/>
    <w:rsid w:val="004554DA"/>
    <w:rsid w:val="00456129"/>
    <w:rsid w:val="00456600"/>
    <w:rsid w:val="00456C6C"/>
    <w:rsid w:val="004576B8"/>
    <w:rsid w:val="00457CFA"/>
    <w:rsid w:val="00460508"/>
    <w:rsid w:val="0046068D"/>
    <w:rsid w:val="00460B78"/>
    <w:rsid w:val="00460C17"/>
    <w:rsid w:val="004614C8"/>
    <w:rsid w:val="004621DD"/>
    <w:rsid w:val="00462D6F"/>
    <w:rsid w:val="004635C7"/>
    <w:rsid w:val="00463C1D"/>
    <w:rsid w:val="0046591A"/>
    <w:rsid w:val="00466A45"/>
    <w:rsid w:val="00466DEE"/>
    <w:rsid w:val="00466FCA"/>
    <w:rsid w:val="0047038C"/>
    <w:rsid w:val="00470661"/>
    <w:rsid w:val="00470698"/>
    <w:rsid w:val="00470903"/>
    <w:rsid w:val="00470F5A"/>
    <w:rsid w:val="00472B9B"/>
    <w:rsid w:val="00473757"/>
    <w:rsid w:val="00473D74"/>
    <w:rsid w:val="00473ED1"/>
    <w:rsid w:val="0047448E"/>
    <w:rsid w:val="00475FFB"/>
    <w:rsid w:val="00476408"/>
    <w:rsid w:val="00477C08"/>
    <w:rsid w:val="00477D22"/>
    <w:rsid w:val="004805FB"/>
    <w:rsid w:val="00480B09"/>
    <w:rsid w:val="00480E8D"/>
    <w:rsid w:val="00480EC1"/>
    <w:rsid w:val="00480F0E"/>
    <w:rsid w:val="00480FD1"/>
    <w:rsid w:val="0048160F"/>
    <w:rsid w:val="00481B2D"/>
    <w:rsid w:val="004822A0"/>
    <w:rsid w:val="0048246B"/>
    <w:rsid w:val="00482F2F"/>
    <w:rsid w:val="00483084"/>
    <w:rsid w:val="004833D6"/>
    <w:rsid w:val="004835A1"/>
    <w:rsid w:val="004837CE"/>
    <w:rsid w:val="0048419E"/>
    <w:rsid w:val="00484636"/>
    <w:rsid w:val="00485C8E"/>
    <w:rsid w:val="0048667A"/>
    <w:rsid w:val="00487051"/>
    <w:rsid w:val="004871F0"/>
    <w:rsid w:val="00487313"/>
    <w:rsid w:val="004876F0"/>
    <w:rsid w:val="0048792F"/>
    <w:rsid w:val="00487AA1"/>
    <w:rsid w:val="00487FD7"/>
    <w:rsid w:val="0049047F"/>
    <w:rsid w:val="004905F0"/>
    <w:rsid w:val="004905F6"/>
    <w:rsid w:val="00490A16"/>
    <w:rsid w:val="00491072"/>
    <w:rsid w:val="004910E2"/>
    <w:rsid w:val="00491138"/>
    <w:rsid w:val="00491E80"/>
    <w:rsid w:val="00492954"/>
    <w:rsid w:val="00492B5B"/>
    <w:rsid w:val="00493561"/>
    <w:rsid w:val="00493828"/>
    <w:rsid w:val="004939A6"/>
    <w:rsid w:val="00493A3B"/>
    <w:rsid w:val="00493BC9"/>
    <w:rsid w:val="00494831"/>
    <w:rsid w:val="0049567C"/>
    <w:rsid w:val="004958F7"/>
    <w:rsid w:val="0049616D"/>
    <w:rsid w:val="004963F5"/>
    <w:rsid w:val="00497145"/>
    <w:rsid w:val="004A0D86"/>
    <w:rsid w:val="004A1CDB"/>
    <w:rsid w:val="004A1D27"/>
    <w:rsid w:val="004A32B3"/>
    <w:rsid w:val="004A3755"/>
    <w:rsid w:val="004A4B4A"/>
    <w:rsid w:val="004A5B68"/>
    <w:rsid w:val="004A65DA"/>
    <w:rsid w:val="004A6AA7"/>
    <w:rsid w:val="004A6CBB"/>
    <w:rsid w:val="004B037D"/>
    <w:rsid w:val="004B1BE4"/>
    <w:rsid w:val="004B227D"/>
    <w:rsid w:val="004B2CAD"/>
    <w:rsid w:val="004B324E"/>
    <w:rsid w:val="004B37F8"/>
    <w:rsid w:val="004B3BBC"/>
    <w:rsid w:val="004B4168"/>
    <w:rsid w:val="004B46FC"/>
    <w:rsid w:val="004B4FF4"/>
    <w:rsid w:val="004B52BB"/>
    <w:rsid w:val="004B59D4"/>
    <w:rsid w:val="004B6534"/>
    <w:rsid w:val="004B6AD2"/>
    <w:rsid w:val="004B6CE4"/>
    <w:rsid w:val="004B6EBF"/>
    <w:rsid w:val="004B70E4"/>
    <w:rsid w:val="004B7F25"/>
    <w:rsid w:val="004C01CA"/>
    <w:rsid w:val="004C0C08"/>
    <w:rsid w:val="004C1CA2"/>
    <w:rsid w:val="004C3078"/>
    <w:rsid w:val="004C3BB4"/>
    <w:rsid w:val="004C3E03"/>
    <w:rsid w:val="004C4B45"/>
    <w:rsid w:val="004C4FA9"/>
    <w:rsid w:val="004C5145"/>
    <w:rsid w:val="004C5848"/>
    <w:rsid w:val="004C6342"/>
    <w:rsid w:val="004C7694"/>
    <w:rsid w:val="004C7C56"/>
    <w:rsid w:val="004D18E8"/>
    <w:rsid w:val="004D2628"/>
    <w:rsid w:val="004D3CF1"/>
    <w:rsid w:val="004D441C"/>
    <w:rsid w:val="004D4790"/>
    <w:rsid w:val="004D4CF6"/>
    <w:rsid w:val="004D566D"/>
    <w:rsid w:val="004D5854"/>
    <w:rsid w:val="004D6003"/>
    <w:rsid w:val="004D6156"/>
    <w:rsid w:val="004E05DB"/>
    <w:rsid w:val="004E13F0"/>
    <w:rsid w:val="004E234C"/>
    <w:rsid w:val="004E2C9D"/>
    <w:rsid w:val="004E35BF"/>
    <w:rsid w:val="004E3B96"/>
    <w:rsid w:val="004E4168"/>
    <w:rsid w:val="004E480A"/>
    <w:rsid w:val="004E4F8F"/>
    <w:rsid w:val="004E54D8"/>
    <w:rsid w:val="004E56D9"/>
    <w:rsid w:val="004E69C7"/>
    <w:rsid w:val="004E6B05"/>
    <w:rsid w:val="004E7103"/>
    <w:rsid w:val="004E729E"/>
    <w:rsid w:val="004F0B5C"/>
    <w:rsid w:val="004F0CEC"/>
    <w:rsid w:val="004F13E8"/>
    <w:rsid w:val="004F2B84"/>
    <w:rsid w:val="004F2E8C"/>
    <w:rsid w:val="004F319D"/>
    <w:rsid w:val="004F350A"/>
    <w:rsid w:val="004F377D"/>
    <w:rsid w:val="004F390C"/>
    <w:rsid w:val="004F3DA9"/>
    <w:rsid w:val="004F4673"/>
    <w:rsid w:val="004F63CD"/>
    <w:rsid w:val="004F63EB"/>
    <w:rsid w:val="004F6812"/>
    <w:rsid w:val="004F7D01"/>
    <w:rsid w:val="00500770"/>
    <w:rsid w:val="00500BAB"/>
    <w:rsid w:val="00502FD4"/>
    <w:rsid w:val="00503361"/>
    <w:rsid w:val="005053A9"/>
    <w:rsid w:val="005057B5"/>
    <w:rsid w:val="00506D4A"/>
    <w:rsid w:val="00507788"/>
    <w:rsid w:val="00510262"/>
    <w:rsid w:val="00510327"/>
    <w:rsid w:val="005110E1"/>
    <w:rsid w:val="00511B8B"/>
    <w:rsid w:val="00512849"/>
    <w:rsid w:val="00512AAF"/>
    <w:rsid w:val="00513159"/>
    <w:rsid w:val="005137AD"/>
    <w:rsid w:val="0051433E"/>
    <w:rsid w:val="00514BAF"/>
    <w:rsid w:val="00514BC7"/>
    <w:rsid w:val="00514BE3"/>
    <w:rsid w:val="00514EDC"/>
    <w:rsid w:val="005155BF"/>
    <w:rsid w:val="00515767"/>
    <w:rsid w:val="00515B91"/>
    <w:rsid w:val="00515C56"/>
    <w:rsid w:val="00515E02"/>
    <w:rsid w:val="00515E33"/>
    <w:rsid w:val="00516A48"/>
    <w:rsid w:val="00520398"/>
    <w:rsid w:val="00520AEA"/>
    <w:rsid w:val="00520BEF"/>
    <w:rsid w:val="00521048"/>
    <w:rsid w:val="00522625"/>
    <w:rsid w:val="00523418"/>
    <w:rsid w:val="0052346B"/>
    <w:rsid w:val="005235F0"/>
    <w:rsid w:val="00524383"/>
    <w:rsid w:val="00524C8F"/>
    <w:rsid w:val="00525A7B"/>
    <w:rsid w:val="00531C65"/>
    <w:rsid w:val="0053312B"/>
    <w:rsid w:val="005339A8"/>
    <w:rsid w:val="00533E87"/>
    <w:rsid w:val="00534763"/>
    <w:rsid w:val="00534BF9"/>
    <w:rsid w:val="00534CF3"/>
    <w:rsid w:val="00534F77"/>
    <w:rsid w:val="0053620F"/>
    <w:rsid w:val="0053688E"/>
    <w:rsid w:val="005375FA"/>
    <w:rsid w:val="00537EF6"/>
    <w:rsid w:val="00541741"/>
    <w:rsid w:val="00541BD3"/>
    <w:rsid w:val="00541DD3"/>
    <w:rsid w:val="005436E4"/>
    <w:rsid w:val="00543B87"/>
    <w:rsid w:val="00544C94"/>
    <w:rsid w:val="00544D38"/>
    <w:rsid w:val="00544D51"/>
    <w:rsid w:val="00544FE1"/>
    <w:rsid w:val="00545239"/>
    <w:rsid w:val="0054620C"/>
    <w:rsid w:val="0054687E"/>
    <w:rsid w:val="00547C0C"/>
    <w:rsid w:val="00550041"/>
    <w:rsid w:val="005505AB"/>
    <w:rsid w:val="0055085B"/>
    <w:rsid w:val="00550F92"/>
    <w:rsid w:val="00551622"/>
    <w:rsid w:val="00551BC9"/>
    <w:rsid w:val="00551C33"/>
    <w:rsid w:val="00552834"/>
    <w:rsid w:val="00552A0B"/>
    <w:rsid w:val="005530A3"/>
    <w:rsid w:val="00554306"/>
    <w:rsid w:val="00554320"/>
    <w:rsid w:val="00555B59"/>
    <w:rsid w:val="00555FC4"/>
    <w:rsid w:val="005561C2"/>
    <w:rsid w:val="00556B3D"/>
    <w:rsid w:val="00557025"/>
    <w:rsid w:val="0055709E"/>
    <w:rsid w:val="0055742C"/>
    <w:rsid w:val="00561A30"/>
    <w:rsid w:val="00561E57"/>
    <w:rsid w:val="00565440"/>
    <w:rsid w:val="00565529"/>
    <w:rsid w:val="00566700"/>
    <w:rsid w:val="005668AF"/>
    <w:rsid w:val="00567A42"/>
    <w:rsid w:val="00570F42"/>
    <w:rsid w:val="00571D0D"/>
    <w:rsid w:val="005741A8"/>
    <w:rsid w:val="005745E3"/>
    <w:rsid w:val="00574BA7"/>
    <w:rsid w:val="00575714"/>
    <w:rsid w:val="00575C72"/>
    <w:rsid w:val="005760F9"/>
    <w:rsid w:val="0057625A"/>
    <w:rsid w:val="00576280"/>
    <w:rsid w:val="0057665C"/>
    <w:rsid w:val="00577053"/>
    <w:rsid w:val="005770D5"/>
    <w:rsid w:val="0057783A"/>
    <w:rsid w:val="00580367"/>
    <w:rsid w:val="00580658"/>
    <w:rsid w:val="00581DD5"/>
    <w:rsid w:val="00581F72"/>
    <w:rsid w:val="0058231D"/>
    <w:rsid w:val="00582C43"/>
    <w:rsid w:val="005835C9"/>
    <w:rsid w:val="00583761"/>
    <w:rsid w:val="0058376A"/>
    <w:rsid w:val="005837FE"/>
    <w:rsid w:val="00583C42"/>
    <w:rsid w:val="00584025"/>
    <w:rsid w:val="00584149"/>
    <w:rsid w:val="00584A57"/>
    <w:rsid w:val="0058533D"/>
    <w:rsid w:val="00586515"/>
    <w:rsid w:val="00587187"/>
    <w:rsid w:val="00587F52"/>
    <w:rsid w:val="00590698"/>
    <w:rsid w:val="00591530"/>
    <w:rsid w:val="00591B5A"/>
    <w:rsid w:val="00592708"/>
    <w:rsid w:val="00592F37"/>
    <w:rsid w:val="0059319F"/>
    <w:rsid w:val="0059445C"/>
    <w:rsid w:val="00594F01"/>
    <w:rsid w:val="00595317"/>
    <w:rsid w:val="00595907"/>
    <w:rsid w:val="005960FC"/>
    <w:rsid w:val="0059613E"/>
    <w:rsid w:val="005961F5"/>
    <w:rsid w:val="005964AC"/>
    <w:rsid w:val="00596955"/>
    <w:rsid w:val="00596A0D"/>
    <w:rsid w:val="00596EAC"/>
    <w:rsid w:val="00596FE3"/>
    <w:rsid w:val="005A0A0B"/>
    <w:rsid w:val="005A13C0"/>
    <w:rsid w:val="005A494D"/>
    <w:rsid w:val="005A5416"/>
    <w:rsid w:val="005A54CE"/>
    <w:rsid w:val="005A57E7"/>
    <w:rsid w:val="005A59AA"/>
    <w:rsid w:val="005A7373"/>
    <w:rsid w:val="005A75F3"/>
    <w:rsid w:val="005A792D"/>
    <w:rsid w:val="005A7BC8"/>
    <w:rsid w:val="005A7BEC"/>
    <w:rsid w:val="005B0ECD"/>
    <w:rsid w:val="005B160D"/>
    <w:rsid w:val="005B1D83"/>
    <w:rsid w:val="005B1FDE"/>
    <w:rsid w:val="005B2CCD"/>
    <w:rsid w:val="005B3840"/>
    <w:rsid w:val="005B3E68"/>
    <w:rsid w:val="005B4E66"/>
    <w:rsid w:val="005B5E10"/>
    <w:rsid w:val="005B6295"/>
    <w:rsid w:val="005B666F"/>
    <w:rsid w:val="005B68C9"/>
    <w:rsid w:val="005B6901"/>
    <w:rsid w:val="005B6A97"/>
    <w:rsid w:val="005B6F7A"/>
    <w:rsid w:val="005B72E8"/>
    <w:rsid w:val="005C1128"/>
    <w:rsid w:val="005C13B9"/>
    <w:rsid w:val="005C1616"/>
    <w:rsid w:val="005C174B"/>
    <w:rsid w:val="005C1A20"/>
    <w:rsid w:val="005C1A68"/>
    <w:rsid w:val="005C30CD"/>
    <w:rsid w:val="005C3726"/>
    <w:rsid w:val="005C3F20"/>
    <w:rsid w:val="005C676A"/>
    <w:rsid w:val="005C68C0"/>
    <w:rsid w:val="005C7357"/>
    <w:rsid w:val="005C7906"/>
    <w:rsid w:val="005C799E"/>
    <w:rsid w:val="005D0167"/>
    <w:rsid w:val="005D03FD"/>
    <w:rsid w:val="005D05AE"/>
    <w:rsid w:val="005D0EB2"/>
    <w:rsid w:val="005D1739"/>
    <w:rsid w:val="005D1932"/>
    <w:rsid w:val="005D2A8E"/>
    <w:rsid w:val="005D2DE1"/>
    <w:rsid w:val="005D3105"/>
    <w:rsid w:val="005D32D3"/>
    <w:rsid w:val="005D4D00"/>
    <w:rsid w:val="005D559C"/>
    <w:rsid w:val="005D5AB7"/>
    <w:rsid w:val="005D5AFD"/>
    <w:rsid w:val="005D5E20"/>
    <w:rsid w:val="005D6371"/>
    <w:rsid w:val="005D7CDD"/>
    <w:rsid w:val="005D7EDC"/>
    <w:rsid w:val="005E075C"/>
    <w:rsid w:val="005E0F54"/>
    <w:rsid w:val="005E1131"/>
    <w:rsid w:val="005E3304"/>
    <w:rsid w:val="005E4813"/>
    <w:rsid w:val="005E55D7"/>
    <w:rsid w:val="005E574E"/>
    <w:rsid w:val="005E65E2"/>
    <w:rsid w:val="005E6C30"/>
    <w:rsid w:val="005E773E"/>
    <w:rsid w:val="005F0497"/>
    <w:rsid w:val="005F2F1F"/>
    <w:rsid w:val="005F2F41"/>
    <w:rsid w:val="005F451E"/>
    <w:rsid w:val="005F482C"/>
    <w:rsid w:val="005F621F"/>
    <w:rsid w:val="005F6677"/>
    <w:rsid w:val="005F67C9"/>
    <w:rsid w:val="005F68A6"/>
    <w:rsid w:val="005F7442"/>
    <w:rsid w:val="005F74F8"/>
    <w:rsid w:val="005F78B7"/>
    <w:rsid w:val="00600234"/>
    <w:rsid w:val="00600B79"/>
    <w:rsid w:val="00600D37"/>
    <w:rsid w:val="00601087"/>
    <w:rsid w:val="006013BE"/>
    <w:rsid w:val="00601973"/>
    <w:rsid w:val="00601D0E"/>
    <w:rsid w:val="00601FF8"/>
    <w:rsid w:val="00602F27"/>
    <w:rsid w:val="00605A89"/>
    <w:rsid w:val="00606657"/>
    <w:rsid w:val="006078BA"/>
    <w:rsid w:val="00607D4C"/>
    <w:rsid w:val="0061006D"/>
    <w:rsid w:val="0061010B"/>
    <w:rsid w:val="006122E3"/>
    <w:rsid w:val="00612B5E"/>
    <w:rsid w:val="0061305C"/>
    <w:rsid w:val="0061324C"/>
    <w:rsid w:val="006141CB"/>
    <w:rsid w:val="00614677"/>
    <w:rsid w:val="006148B9"/>
    <w:rsid w:val="00614B79"/>
    <w:rsid w:val="00615200"/>
    <w:rsid w:val="006169DA"/>
    <w:rsid w:val="00616E37"/>
    <w:rsid w:val="00617C7C"/>
    <w:rsid w:val="006202AF"/>
    <w:rsid w:val="00621336"/>
    <w:rsid w:val="006218E0"/>
    <w:rsid w:val="00621A17"/>
    <w:rsid w:val="00621F17"/>
    <w:rsid w:val="00622984"/>
    <w:rsid w:val="00625125"/>
    <w:rsid w:val="00625D61"/>
    <w:rsid w:val="006268D9"/>
    <w:rsid w:val="00630F27"/>
    <w:rsid w:val="00631338"/>
    <w:rsid w:val="00631D87"/>
    <w:rsid w:val="00631FE6"/>
    <w:rsid w:val="006320D5"/>
    <w:rsid w:val="00632588"/>
    <w:rsid w:val="006343C4"/>
    <w:rsid w:val="00635543"/>
    <w:rsid w:val="006359EA"/>
    <w:rsid w:val="00635A8A"/>
    <w:rsid w:val="006373DD"/>
    <w:rsid w:val="006374A7"/>
    <w:rsid w:val="00637A24"/>
    <w:rsid w:val="00640D74"/>
    <w:rsid w:val="00641E8A"/>
    <w:rsid w:val="006430FD"/>
    <w:rsid w:val="0064330E"/>
    <w:rsid w:val="006446FA"/>
    <w:rsid w:val="006457FD"/>
    <w:rsid w:val="0064676E"/>
    <w:rsid w:val="006469BD"/>
    <w:rsid w:val="006470AB"/>
    <w:rsid w:val="00647A1B"/>
    <w:rsid w:val="00647D03"/>
    <w:rsid w:val="00650050"/>
    <w:rsid w:val="006500EA"/>
    <w:rsid w:val="0065028D"/>
    <w:rsid w:val="0065183A"/>
    <w:rsid w:val="00651B80"/>
    <w:rsid w:val="00652A45"/>
    <w:rsid w:val="0065351E"/>
    <w:rsid w:val="00653870"/>
    <w:rsid w:val="00653BDE"/>
    <w:rsid w:val="00653F27"/>
    <w:rsid w:val="00654B01"/>
    <w:rsid w:val="00655463"/>
    <w:rsid w:val="00655AF0"/>
    <w:rsid w:val="00656405"/>
    <w:rsid w:val="0065640D"/>
    <w:rsid w:val="006569BA"/>
    <w:rsid w:val="00657DD8"/>
    <w:rsid w:val="00660192"/>
    <w:rsid w:val="00660A68"/>
    <w:rsid w:val="00662A29"/>
    <w:rsid w:val="0066344E"/>
    <w:rsid w:val="00664232"/>
    <w:rsid w:val="00664298"/>
    <w:rsid w:val="00664436"/>
    <w:rsid w:val="006649F7"/>
    <w:rsid w:val="0066513F"/>
    <w:rsid w:val="00665D09"/>
    <w:rsid w:val="00665E80"/>
    <w:rsid w:val="00666BE2"/>
    <w:rsid w:val="00666F41"/>
    <w:rsid w:val="00667596"/>
    <w:rsid w:val="006701E4"/>
    <w:rsid w:val="00670490"/>
    <w:rsid w:val="0067053C"/>
    <w:rsid w:val="00670C0B"/>
    <w:rsid w:val="00670DB0"/>
    <w:rsid w:val="0067144D"/>
    <w:rsid w:val="00671598"/>
    <w:rsid w:val="00671935"/>
    <w:rsid w:val="00672F29"/>
    <w:rsid w:val="00673144"/>
    <w:rsid w:val="0067328D"/>
    <w:rsid w:val="00673AD8"/>
    <w:rsid w:val="00673C8F"/>
    <w:rsid w:val="00674A3E"/>
    <w:rsid w:val="00675246"/>
    <w:rsid w:val="006753F2"/>
    <w:rsid w:val="00675BC6"/>
    <w:rsid w:val="00676A96"/>
    <w:rsid w:val="00677D7B"/>
    <w:rsid w:val="0068079A"/>
    <w:rsid w:val="0068116D"/>
    <w:rsid w:val="006823F3"/>
    <w:rsid w:val="00682C75"/>
    <w:rsid w:val="00683608"/>
    <w:rsid w:val="00683F59"/>
    <w:rsid w:val="0068580A"/>
    <w:rsid w:val="0068680A"/>
    <w:rsid w:val="0068788A"/>
    <w:rsid w:val="00687AC7"/>
    <w:rsid w:val="0069030E"/>
    <w:rsid w:val="00690A1B"/>
    <w:rsid w:val="00690FA6"/>
    <w:rsid w:val="006927AF"/>
    <w:rsid w:val="006929D6"/>
    <w:rsid w:val="00692B88"/>
    <w:rsid w:val="00692F70"/>
    <w:rsid w:val="00693F48"/>
    <w:rsid w:val="006953A9"/>
    <w:rsid w:val="00695B51"/>
    <w:rsid w:val="00696ADA"/>
    <w:rsid w:val="006A0603"/>
    <w:rsid w:val="006A0EB1"/>
    <w:rsid w:val="006A1032"/>
    <w:rsid w:val="006A2E28"/>
    <w:rsid w:val="006A3AD7"/>
    <w:rsid w:val="006A4F2A"/>
    <w:rsid w:val="006A6588"/>
    <w:rsid w:val="006A66E7"/>
    <w:rsid w:val="006A7A05"/>
    <w:rsid w:val="006B03C3"/>
    <w:rsid w:val="006B0562"/>
    <w:rsid w:val="006B0982"/>
    <w:rsid w:val="006B16B1"/>
    <w:rsid w:val="006B1ED3"/>
    <w:rsid w:val="006B2C8A"/>
    <w:rsid w:val="006B5FFF"/>
    <w:rsid w:val="006B7695"/>
    <w:rsid w:val="006B79A3"/>
    <w:rsid w:val="006B7BFB"/>
    <w:rsid w:val="006B7C5D"/>
    <w:rsid w:val="006B7E11"/>
    <w:rsid w:val="006B7F70"/>
    <w:rsid w:val="006C0794"/>
    <w:rsid w:val="006C0CE8"/>
    <w:rsid w:val="006C157D"/>
    <w:rsid w:val="006C1B86"/>
    <w:rsid w:val="006C239D"/>
    <w:rsid w:val="006C24DA"/>
    <w:rsid w:val="006C2EEA"/>
    <w:rsid w:val="006C311A"/>
    <w:rsid w:val="006C341B"/>
    <w:rsid w:val="006C3F4D"/>
    <w:rsid w:val="006C4F40"/>
    <w:rsid w:val="006C541D"/>
    <w:rsid w:val="006C60D0"/>
    <w:rsid w:val="006C6E4C"/>
    <w:rsid w:val="006D02DE"/>
    <w:rsid w:val="006D0E4A"/>
    <w:rsid w:val="006D11E2"/>
    <w:rsid w:val="006D1BD2"/>
    <w:rsid w:val="006D23CA"/>
    <w:rsid w:val="006D23D2"/>
    <w:rsid w:val="006D24F9"/>
    <w:rsid w:val="006D25A2"/>
    <w:rsid w:val="006D3296"/>
    <w:rsid w:val="006D3864"/>
    <w:rsid w:val="006D38CE"/>
    <w:rsid w:val="006D4CF2"/>
    <w:rsid w:val="006E03AC"/>
    <w:rsid w:val="006E2432"/>
    <w:rsid w:val="006E2A4B"/>
    <w:rsid w:val="006E30C0"/>
    <w:rsid w:val="006E50F9"/>
    <w:rsid w:val="006E5862"/>
    <w:rsid w:val="006E69E3"/>
    <w:rsid w:val="006E73BC"/>
    <w:rsid w:val="006E745D"/>
    <w:rsid w:val="006E7EB1"/>
    <w:rsid w:val="006E7FC4"/>
    <w:rsid w:val="006F1689"/>
    <w:rsid w:val="006F16B0"/>
    <w:rsid w:val="006F1EA5"/>
    <w:rsid w:val="006F31B0"/>
    <w:rsid w:val="006F35D4"/>
    <w:rsid w:val="006F38B7"/>
    <w:rsid w:val="006F3CA0"/>
    <w:rsid w:val="006F4994"/>
    <w:rsid w:val="006F4D3F"/>
    <w:rsid w:val="006F53DA"/>
    <w:rsid w:val="006F6489"/>
    <w:rsid w:val="006F651D"/>
    <w:rsid w:val="006F6744"/>
    <w:rsid w:val="006F69FC"/>
    <w:rsid w:val="006F7057"/>
    <w:rsid w:val="006F7A48"/>
    <w:rsid w:val="00701393"/>
    <w:rsid w:val="00701C6A"/>
    <w:rsid w:val="00702009"/>
    <w:rsid w:val="00702559"/>
    <w:rsid w:val="00702B89"/>
    <w:rsid w:val="00702FB5"/>
    <w:rsid w:val="00704D08"/>
    <w:rsid w:val="00704FCD"/>
    <w:rsid w:val="00705CC3"/>
    <w:rsid w:val="007079EA"/>
    <w:rsid w:val="00707D49"/>
    <w:rsid w:val="0071018A"/>
    <w:rsid w:val="0071018D"/>
    <w:rsid w:val="00710FE4"/>
    <w:rsid w:val="00712F2B"/>
    <w:rsid w:val="0071485B"/>
    <w:rsid w:val="00714A06"/>
    <w:rsid w:val="00714D60"/>
    <w:rsid w:val="007155DA"/>
    <w:rsid w:val="00716461"/>
    <w:rsid w:val="00716A09"/>
    <w:rsid w:val="0072017F"/>
    <w:rsid w:val="007212CC"/>
    <w:rsid w:val="0072130B"/>
    <w:rsid w:val="00721311"/>
    <w:rsid w:val="00722B6D"/>
    <w:rsid w:val="0072375D"/>
    <w:rsid w:val="007244E6"/>
    <w:rsid w:val="00724A0F"/>
    <w:rsid w:val="007260C5"/>
    <w:rsid w:val="00727B78"/>
    <w:rsid w:val="00730839"/>
    <w:rsid w:val="00732163"/>
    <w:rsid w:val="00733240"/>
    <w:rsid w:val="00733794"/>
    <w:rsid w:val="007338C9"/>
    <w:rsid w:val="00733A6A"/>
    <w:rsid w:val="00734508"/>
    <w:rsid w:val="007345CA"/>
    <w:rsid w:val="0073471A"/>
    <w:rsid w:val="00735855"/>
    <w:rsid w:val="0073602D"/>
    <w:rsid w:val="007360BC"/>
    <w:rsid w:val="00736680"/>
    <w:rsid w:val="00740595"/>
    <w:rsid w:val="00741DFF"/>
    <w:rsid w:val="00742048"/>
    <w:rsid w:val="0074258F"/>
    <w:rsid w:val="007443BD"/>
    <w:rsid w:val="00744AEA"/>
    <w:rsid w:val="0074543F"/>
    <w:rsid w:val="00745DA7"/>
    <w:rsid w:val="00745F2F"/>
    <w:rsid w:val="00746EE7"/>
    <w:rsid w:val="00747543"/>
    <w:rsid w:val="007515D3"/>
    <w:rsid w:val="00751C9E"/>
    <w:rsid w:val="007522FC"/>
    <w:rsid w:val="007523CD"/>
    <w:rsid w:val="00752A2D"/>
    <w:rsid w:val="007552C8"/>
    <w:rsid w:val="00755614"/>
    <w:rsid w:val="00756943"/>
    <w:rsid w:val="00757598"/>
    <w:rsid w:val="00761192"/>
    <w:rsid w:val="00762198"/>
    <w:rsid w:val="007628BB"/>
    <w:rsid w:val="0076321C"/>
    <w:rsid w:val="00763385"/>
    <w:rsid w:val="007635A2"/>
    <w:rsid w:val="00765E4C"/>
    <w:rsid w:val="00766B5D"/>
    <w:rsid w:val="00767628"/>
    <w:rsid w:val="00771D75"/>
    <w:rsid w:val="0077233A"/>
    <w:rsid w:val="00773D17"/>
    <w:rsid w:val="00775E5E"/>
    <w:rsid w:val="00777B35"/>
    <w:rsid w:val="007805F4"/>
    <w:rsid w:val="00780E1E"/>
    <w:rsid w:val="007823FE"/>
    <w:rsid w:val="007838DB"/>
    <w:rsid w:val="00784131"/>
    <w:rsid w:val="0078448A"/>
    <w:rsid w:val="0078519A"/>
    <w:rsid w:val="007855BE"/>
    <w:rsid w:val="00785DD7"/>
    <w:rsid w:val="0078610A"/>
    <w:rsid w:val="0078693A"/>
    <w:rsid w:val="007872A2"/>
    <w:rsid w:val="007872F6"/>
    <w:rsid w:val="00787D26"/>
    <w:rsid w:val="007904AD"/>
    <w:rsid w:val="007908CA"/>
    <w:rsid w:val="00790F53"/>
    <w:rsid w:val="007910A2"/>
    <w:rsid w:val="007912AF"/>
    <w:rsid w:val="0079213F"/>
    <w:rsid w:val="00792230"/>
    <w:rsid w:val="0079228E"/>
    <w:rsid w:val="00793012"/>
    <w:rsid w:val="007933C7"/>
    <w:rsid w:val="00793884"/>
    <w:rsid w:val="00793C7D"/>
    <w:rsid w:val="007943CC"/>
    <w:rsid w:val="00794C76"/>
    <w:rsid w:val="00795597"/>
    <w:rsid w:val="00795BA8"/>
    <w:rsid w:val="00795C0B"/>
    <w:rsid w:val="00795C59"/>
    <w:rsid w:val="00795EB8"/>
    <w:rsid w:val="00796BA3"/>
    <w:rsid w:val="007A03F5"/>
    <w:rsid w:val="007A0C75"/>
    <w:rsid w:val="007A211F"/>
    <w:rsid w:val="007A2E20"/>
    <w:rsid w:val="007A342B"/>
    <w:rsid w:val="007A371C"/>
    <w:rsid w:val="007A3F3E"/>
    <w:rsid w:val="007A41C9"/>
    <w:rsid w:val="007A6067"/>
    <w:rsid w:val="007A634E"/>
    <w:rsid w:val="007A6614"/>
    <w:rsid w:val="007A6E04"/>
    <w:rsid w:val="007A7342"/>
    <w:rsid w:val="007A78E1"/>
    <w:rsid w:val="007B0317"/>
    <w:rsid w:val="007B14FE"/>
    <w:rsid w:val="007B34BD"/>
    <w:rsid w:val="007B3676"/>
    <w:rsid w:val="007B3EF8"/>
    <w:rsid w:val="007B459A"/>
    <w:rsid w:val="007B5699"/>
    <w:rsid w:val="007B610A"/>
    <w:rsid w:val="007B6256"/>
    <w:rsid w:val="007B6AA5"/>
    <w:rsid w:val="007B7037"/>
    <w:rsid w:val="007B72CA"/>
    <w:rsid w:val="007B7A08"/>
    <w:rsid w:val="007C0085"/>
    <w:rsid w:val="007C033B"/>
    <w:rsid w:val="007C0D64"/>
    <w:rsid w:val="007C14F5"/>
    <w:rsid w:val="007C15EA"/>
    <w:rsid w:val="007C1A96"/>
    <w:rsid w:val="007C2AE5"/>
    <w:rsid w:val="007C3803"/>
    <w:rsid w:val="007C45F9"/>
    <w:rsid w:val="007C5507"/>
    <w:rsid w:val="007C5D05"/>
    <w:rsid w:val="007C5F1D"/>
    <w:rsid w:val="007D0752"/>
    <w:rsid w:val="007D103B"/>
    <w:rsid w:val="007D1310"/>
    <w:rsid w:val="007D1893"/>
    <w:rsid w:val="007D2A6C"/>
    <w:rsid w:val="007D2B17"/>
    <w:rsid w:val="007D427B"/>
    <w:rsid w:val="007D46F5"/>
    <w:rsid w:val="007D4F6A"/>
    <w:rsid w:val="007D5DF7"/>
    <w:rsid w:val="007D63B3"/>
    <w:rsid w:val="007D67B6"/>
    <w:rsid w:val="007D73D9"/>
    <w:rsid w:val="007D7898"/>
    <w:rsid w:val="007D7D9D"/>
    <w:rsid w:val="007E049F"/>
    <w:rsid w:val="007E0B59"/>
    <w:rsid w:val="007E1618"/>
    <w:rsid w:val="007E1ABF"/>
    <w:rsid w:val="007E1B2C"/>
    <w:rsid w:val="007E1C3E"/>
    <w:rsid w:val="007E3986"/>
    <w:rsid w:val="007E3AB3"/>
    <w:rsid w:val="007E3F62"/>
    <w:rsid w:val="007E436D"/>
    <w:rsid w:val="007E44B2"/>
    <w:rsid w:val="007E4BE9"/>
    <w:rsid w:val="007E669B"/>
    <w:rsid w:val="007E72C0"/>
    <w:rsid w:val="007F0775"/>
    <w:rsid w:val="007F0DA0"/>
    <w:rsid w:val="007F1448"/>
    <w:rsid w:val="007F1C50"/>
    <w:rsid w:val="007F2020"/>
    <w:rsid w:val="007F3C2A"/>
    <w:rsid w:val="007F53ED"/>
    <w:rsid w:val="007F55C6"/>
    <w:rsid w:val="007F562C"/>
    <w:rsid w:val="007F66B7"/>
    <w:rsid w:val="007F66D9"/>
    <w:rsid w:val="007F67EC"/>
    <w:rsid w:val="007F70B8"/>
    <w:rsid w:val="007F7497"/>
    <w:rsid w:val="0080034B"/>
    <w:rsid w:val="008004D5"/>
    <w:rsid w:val="00801137"/>
    <w:rsid w:val="00801262"/>
    <w:rsid w:val="0080158C"/>
    <w:rsid w:val="00801C4C"/>
    <w:rsid w:val="008026CD"/>
    <w:rsid w:val="008034FB"/>
    <w:rsid w:val="008036A4"/>
    <w:rsid w:val="00804111"/>
    <w:rsid w:val="008041F5"/>
    <w:rsid w:val="00804A5F"/>
    <w:rsid w:val="00804ACA"/>
    <w:rsid w:val="00804DAC"/>
    <w:rsid w:val="00804EF6"/>
    <w:rsid w:val="008050EE"/>
    <w:rsid w:val="00805A04"/>
    <w:rsid w:val="00805BFE"/>
    <w:rsid w:val="0080650C"/>
    <w:rsid w:val="008074D2"/>
    <w:rsid w:val="0081096A"/>
    <w:rsid w:val="00810A55"/>
    <w:rsid w:val="0081207E"/>
    <w:rsid w:val="008135FB"/>
    <w:rsid w:val="00813913"/>
    <w:rsid w:val="00813E90"/>
    <w:rsid w:val="00814314"/>
    <w:rsid w:val="008143CA"/>
    <w:rsid w:val="008144D7"/>
    <w:rsid w:val="00814ACA"/>
    <w:rsid w:val="00814DB8"/>
    <w:rsid w:val="00814EB5"/>
    <w:rsid w:val="0081543D"/>
    <w:rsid w:val="00815A02"/>
    <w:rsid w:val="00816456"/>
    <w:rsid w:val="008174BA"/>
    <w:rsid w:val="008204FC"/>
    <w:rsid w:val="00820E0C"/>
    <w:rsid w:val="0082105F"/>
    <w:rsid w:val="00821F8E"/>
    <w:rsid w:val="008220F0"/>
    <w:rsid w:val="00822D04"/>
    <w:rsid w:val="008231AE"/>
    <w:rsid w:val="00823425"/>
    <w:rsid w:val="00824DE9"/>
    <w:rsid w:val="00825127"/>
    <w:rsid w:val="0082603D"/>
    <w:rsid w:val="00826DC3"/>
    <w:rsid w:val="00826E43"/>
    <w:rsid w:val="00831A59"/>
    <w:rsid w:val="00832755"/>
    <w:rsid w:val="0083277D"/>
    <w:rsid w:val="008330F9"/>
    <w:rsid w:val="00833724"/>
    <w:rsid w:val="0083494B"/>
    <w:rsid w:val="00834EA3"/>
    <w:rsid w:val="00835553"/>
    <w:rsid w:val="00835624"/>
    <w:rsid w:val="00835E4A"/>
    <w:rsid w:val="008367E0"/>
    <w:rsid w:val="008372B2"/>
    <w:rsid w:val="00837FF4"/>
    <w:rsid w:val="00840152"/>
    <w:rsid w:val="00840160"/>
    <w:rsid w:val="00843552"/>
    <w:rsid w:val="00843ADE"/>
    <w:rsid w:val="00843CB9"/>
    <w:rsid w:val="00843F67"/>
    <w:rsid w:val="0084465D"/>
    <w:rsid w:val="008447FB"/>
    <w:rsid w:val="00844B81"/>
    <w:rsid w:val="00845F59"/>
    <w:rsid w:val="00846346"/>
    <w:rsid w:val="008463E0"/>
    <w:rsid w:val="00846443"/>
    <w:rsid w:val="008465EB"/>
    <w:rsid w:val="0084687D"/>
    <w:rsid w:val="00846D70"/>
    <w:rsid w:val="00846FBB"/>
    <w:rsid w:val="008471B2"/>
    <w:rsid w:val="00847364"/>
    <w:rsid w:val="008501A6"/>
    <w:rsid w:val="008504C9"/>
    <w:rsid w:val="008508A5"/>
    <w:rsid w:val="008508D5"/>
    <w:rsid w:val="00850FF2"/>
    <w:rsid w:val="0085112E"/>
    <w:rsid w:val="00851C32"/>
    <w:rsid w:val="00852143"/>
    <w:rsid w:val="00852C50"/>
    <w:rsid w:val="00852CFA"/>
    <w:rsid w:val="008531FB"/>
    <w:rsid w:val="008533F6"/>
    <w:rsid w:val="00853723"/>
    <w:rsid w:val="00853A8B"/>
    <w:rsid w:val="00853EBE"/>
    <w:rsid w:val="00855095"/>
    <w:rsid w:val="00855521"/>
    <w:rsid w:val="0085588A"/>
    <w:rsid w:val="008566E8"/>
    <w:rsid w:val="008577F2"/>
    <w:rsid w:val="00857857"/>
    <w:rsid w:val="00857A1E"/>
    <w:rsid w:val="008605D7"/>
    <w:rsid w:val="008617E7"/>
    <w:rsid w:val="00861809"/>
    <w:rsid w:val="008622BE"/>
    <w:rsid w:val="008625D6"/>
    <w:rsid w:val="00862BB4"/>
    <w:rsid w:val="008634F9"/>
    <w:rsid w:val="0086550F"/>
    <w:rsid w:val="008655A9"/>
    <w:rsid w:val="00866071"/>
    <w:rsid w:val="00866456"/>
    <w:rsid w:val="00866B88"/>
    <w:rsid w:val="00867299"/>
    <w:rsid w:val="00867A33"/>
    <w:rsid w:val="00867D98"/>
    <w:rsid w:val="00870056"/>
    <w:rsid w:val="00870663"/>
    <w:rsid w:val="0087114F"/>
    <w:rsid w:val="008726C7"/>
    <w:rsid w:val="00874589"/>
    <w:rsid w:val="0087560F"/>
    <w:rsid w:val="00875A5E"/>
    <w:rsid w:val="00876F5F"/>
    <w:rsid w:val="0087787E"/>
    <w:rsid w:val="00880041"/>
    <w:rsid w:val="0088085E"/>
    <w:rsid w:val="00880D99"/>
    <w:rsid w:val="008819DB"/>
    <w:rsid w:val="008829F5"/>
    <w:rsid w:val="00882EC8"/>
    <w:rsid w:val="00883641"/>
    <w:rsid w:val="008839E6"/>
    <w:rsid w:val="00883B4E"/>
    <w:rsid w:val="00883E09"/>
    <w:rsid w:val="00884302"/>
    <w:rsid w:val="00884A69"/>
    <w:rsid w:val="00884A94"/>
    <w:rsid w:val="008855C2"/>
    <w:rsid w:val="008856EB"/>
    <w:rsid w:val="00885F95"/>
    <w:rsid w:val="00886BAA"/>
    <w:rsid w:val="00886D63"/>
    <w:rsid w:val="00887365"/>
    <w:rsid w:val="0088739C"/>
    <w:rsid w:val="00887516"/>
    <w:rsid w:val="008876F0"/>
    <w:rsid w:val="0089169E"/>
    <w:rsid w:val="00891C07"/>
    <w:rsid w:val="00891CA0"/>
    <w:rsid w:val="0089263F"/>
    <w:rsid w:val="00892E97"/>
    <w:rsid w:val="00893D49"/>
    <w:rsid w:val="00893D97"/>
    <w:rsid w:val="00895357"/>
    <w:rsid w:val="008961A7"/>
    <w:rsid w:val="00896A41"/>
    <w:rsid w:val="00896A57"/>
    <w:rsid w:val="00897586"/>
    <w:rsid w:val="008979CA"/>
    <w:rsid w:val="008A0085"/>
    <w:rsid w:val="008A05C9"/>
    <w:rsid w:val="008A0B0D"/>
    <w:rsid w:val="008A20B6"/>
    <w:rsid w:val="008A21D5"/>
    <w:rsid w:val="008A226D"/>
    <w:rsid w:val="008A2895"/>
    <w:rsid w:val="008A2EC2"/>
    <w:rsid w:val="008A392F"/>
    <w:rsid w:val="008A3A1C"/>
    <w:rsid w:val="008A3E72"/>
    <w:rsid w:val="008A4E62"/>
    <w:rsid w:val="008A5619"/>
    <w:rsid w:val="008A5B98"/>
    <w:rsid w:val="008A63B8"/>
    <w:rsid w:val="008A6AAF"/>
    <w:rsid w:val="008A6DAF"/>
    <w:rsid w:val="008A77AF"/>
    <w:rsid w:val="008A7D89"/>
    <w:rsid w:val="008B0184"/>
    <w:rsid w:val="008B0A0B"/>
    <w:rsid w:val="008B0E6F"/>
    <w:rsid w:val="008B15FA"/>
    <w:rsid w:val="008B1A61"/>
    <w:rsid w:val="008B1C9C"/>
    <w:rsid w:val="008B2271"/>
    <w:rsid w:val="008B2C6D"/>
    <w:rsid w:val="008B313B"/>
    <w:rsid w:val="008B395E"/>
    <w:rsid w:val="008B3CBE"/>
    <w:rsid w:val="008B4963"/>
    <w:rsid w:val="008B5410"/>
    <w:rsid w:val="008B54D5"/>
    <w:rsid w:val="008B5575"/>
    <w:rsid w:val="008B58DE"/>
    <w:rsid w:val="008B5C8A"/>
    <w:rsid w:val="008B6100"/>
    <w:rsid w:val="008B71FF"/>
    <w:rsid w:val="008B722E"/>
    <w:rsid w:val="008B7355"/>
    <w:rsid w:val="008B7D46"/>
    <w:rsid w:val="008B7F69"/>
    <w:rsid w:val="008C043C"/>
    <w:rsid w:val="008C110D"/>
    <w:rsid w:val="008C1997"/>
    <w:rsid w:val="008C201C"/>
    <w:rsid w:val="008C241F"/>
    <w:rsid w:val="008C4E60"/>
    <w:rsid w:val="008C4FDA"/>
    <w:rsid w:val="008C5DE2"/>
    <w:rsid w:val="008C66DA"/>
    <w:rsid w:val="008C72F2"/>
    <w:rsid w:val="008C7AE3"/>
    <w:rsid w:val="008D03D1"/>
    <w:rsid w:val="008D2758"/>
    <w:rsid w:val="008D2764"/>
    <w:rsid w:val="008D446E"/>
    <w:rsid w:val="008D4F58"/>
    <w:rsid w:val="008D5938"/>
    <w:rsid w:val="008D5B63"/>
    <w:rsid w:val="008D76CE"/>
    <w:rsid w:val="008D7BD4"/>
    <w:rsid w:val="008D7F55"/>
    <w:rsid w:val="008E02D9"/>
    <w:rsid w:val="008E0A91"/>
    <w:rsid w:val="008E1190"/>
    <w:rsid w:val="008E2153"/>
    <w:rsid w:val="008E24B4"/>
    <w:rsid w:val="008E2912"/>
    <w:rsid w:val="008E2F35"/>
    <w:rsid w:val="008E3763"/>
    <w:rsid w:val="008E3C25"/>
    <w:rsid w:val="008E5250"/>
    <w:rsid w:val="008E5A5F"/>
    <w:rsid w:val="008E60ED"/>
    <w:rsid w:val="008F092C"/>
    <w:rsid w:val="008F1D84"/>
    <w:rsid w:val="008F28C4"/>
    <w:rsid w:val="008F4290"/>
    <w:rsid w:val="008F4580"/>
    <w:rsid w:val="008F4894"/>
    <w:rsid w:val="008F4F4C"/>
    <w:rsid w:val="008F5003"/>
    <w:rsid w:val="008F572A"/>
    <w:rsid w:val="008F5882"/>
    <w:rsid w:val="008F6463"/>
    <w:rsid w:val="008F6A34"/>
    <w:rsid w:val="008F73F2"/>
    <w:rsid w:val="008F79F4"/>
    <w:rsid w:val="00901384"/>
    <w:rsid w:val="009015F3"/>
    <w:rsid w:val="009025E1"/>
    <w:rsid w:val="0090264D"/>
    <w:rsid w:val="00902DF2"/>
    <w:rsid w:val="0090437D"/>
    <w:rsid w:val="009050E2"/>
    <w:rsid w:val="009050EC"/>
    <w:rsid w:val="009056CC"/>
    <w:rsid w:val="00906E11"/>
    <w:rsid w:val="00906E62"/>
    <w:rsid w:val="00907000"/>
    <w:rsid w:val="00907CDC"/>
    <w:rsid w:val="00910EE4"/>
    <w:rsid w:val="00911CAE"/>
    <w:rsid w:val="00912757"/>
    <w:rsid w:val="00913926"/>
    <w:rsid w:val="00914132"/>
    <w:rsid w:val="009151E1"/>
    <w:rsid w:val="00916621"/>
    <w:rsid w:val="0091673B"/>
    <w:rsid w:val="00916C0A"/>
    <w:rsid w:val="00917A5D"/>
    <w:rsid w:val="009207FB"/>
    <w:rsid w:val="00920833"/>
    <w:rsid w:val="0092121D"/>
    <w:rsid w:val="0092167E"/>
    <w:rsid w:val="009220E3"/>
    <w:rsid w:val="0092473A"/>
    <w:rsid w:val="00925C76"/>
    <w:rsid w:val="00927E1F"/>
    <w:rsid w:val="00930340"/>
    <w:rsid w:val="009303A8"/>
    <w:rsid w:val="009314FA"/>
    <w:rsid w:val="0093154E"/>
    <w:rsid w:val="00931756"/>
    <w:rsid w:val="00931BE6"/>
    <w:rsid w:val="009321C8"/>
    <w:rsid w:val="00932314"/>
    <w:rsid w:val="00932F6D"/>
    <w:rsid w:val="0093304E"/>
    <w:rsid w:val="009347ED"/>
    <w:rsid w:val="00936656"/>
    <w:rsid w:val="0093682D"/>
    <w:rsid w:val="00936878"/>
    <w:rsid w:val="00937C71"/>
    <w:rsid w:val="00940D88"/>
    <w:rsid w:val="00940E0B"/>
    <w:rsid w:val="009416D9"/>
    <w:rsid w:val="00941CF6"/>
    <w:rsid w:val="0094222C"/>
    <w:rsid w:val="0094237C"/>
    <w:rsid w:val="009423F6"/>
    <w:rsid w:val="00942AF8"/>
    <w:rsid w:val="009430B6"/>
    <w:rsid w:val="0094313D"/>
    <w:rsid w:val="00943395"/>
    <w:rsid w:val="00943C59"/>
    <w:rsid w:val="00943DBA"/>
    <w:rsid w:val="00943E12"/>
    <w:rsid w:val="00943EE5"/>
    <w:rsid w:val="00944D8E"/>
    <w:rsid w:val="009450F5"/>
    <w:rsid w:val="00946B5F"/>
    <w:rsid w:val="00946EFA"/>
    <w:rsid w:val="00947E68"/>
    <w:rsid w:val="00950040"/>
    <w:rsid w:val="0095063D"/>
    <w:rsid w:val="00950B93"/>
    <w:rsid w:val="00952032"/>
    <w:rsid w:val="00952806"/>
    <w:rsid w:val="009532A1"/>
    <w:rsid w:val="00953458"/>
    <w:rsid w:val="00953D0B"/>
    <w:rsid w:val="00956743"/>
    <w:rsid w:val="009567D2"/>
    <w:rsid w:val="00956A97"/>
    <w:rsid w:val="00956B15"/>
    <w:rsid w:val="00957160"/>
    <w:rsid w:val="00960489"/>
    <w:rsid w:val="00960E59"/>
    <w:rsid w:val="0096132D"/>
    <w:rsid w:val="009613F2"/>
    <w:rsid w:val="009615B1"/>
    <w:rsid w:val="00962CBB"/>
    <w:rsid w:val="00963BBF"/>
    <w:rsid w:val="00963EF3"/>
    <w:rsid w:val="00964348"/>
    <w:rsid w:val="00964C90"/>
    <w:rsid w:val="0096500D"/>
    <w:rsid w:val="009658FF"/>
    <w:rsid w:val="00966059"/>
    <w:rsid w:val="0096677E"/>
    <w:rsid w:val="009677B9"/>
    <w:rsid w:val="00967C2D"/>
    <w:rsid w:val="0097077C"/>
    <w:rsid w:val="00971BF2"/>
    <w:rsid w:val="009724DF"/>
    <w:rsid w:val="009727CF"/>
    <w:rsid w:val="00972A4B"/>
    <w:rsid w:val="0097304C"/>
    <w:rsid w:val="009731AF"/>
    <w:rsid w:val="00973440"/>
    <w:rsid w:val="009738D0"/>
    <w:rsid w:val="00974175"/>
    <w:rsid w:val="00974DFE"/>
    <w:rsid w:val="0097614A"/>
    <w:rsid w:val="00976556"/>
    <w:rsid w:val="00977FB0"/>
    <w:rsid w:val="00980892"/>
    <w:rsid w:val="009817EF"/>
    <w:rsid w:val="00981B07"/>
    <w:rsid w:val="009824DE"/>
    <w:rsid w:val="009832E0"/>
    <w:rsid w:val="0098416C"/>
    <w:rsid w:val="00984675"/>
    <w:rsid w:val="00985C99"/>
    <w:rsid w:val="00986057"/>
    <w:rsid w:val="0098605C"/>
    <w:rsid w:val="00986E9A"/>
    <w:rsid w:val="00986F9C"/>
    <w:rsid w:val="009878DF"/>
    <w:rsid w:val="00987CD1"/>
    <w:rsid w:val="009909EA"/>
    <w:rsid w:val="00991FBE"/>
    <w:rsid w:val="00992905"/>
    <w:rsid w:val="00993B30"/>
    <w:rsid w:val="0099461B"/>
    <w:rsid w:val="00995A53"/>
    <w:rsid w:val="00996131"/>
    <w:rsid w:val="00996F21"/>
    <w:rsid w:val="00997AB4"/>
    <w:rsid w:val="009A0CEE"/>
    <w:rsid w:val="009A11B8"/>
    <w:rsid w:val="009A11CC"/>
    <w:rsid w:val="009A1646"/>
    <w:rsid w:val="009A2DDC"/>
    <w:rsid w:val="009A3625"/>
    <w:rsid w:val="009A43F7"/>
    <w:rsid w:val="009A469F"/>
    <w:rsid w:val="009A482A"/>
    <w:rsid w:val="009A51AC"/>
    <w:rsid w:val="009A5B16"/>
    <w:rsid w:val="009A5C1A"/>
    <w:rsid w:val="009A6477"/>
    <w:rsid w:val="009A657E"/>
    <w:rsid w:val="009A73DF"/>
    <w:rsid w:val="009A7B43"/>
    <w:rsid w:val="009B00E1"/>
    <w:rsid w:val="009B088F"/>
    <w:rsid w:val="009B1C36"/>
    <w:rsid w:val="009B22E2"/>
    <w:rsid w:val="009B2679"/>
    <w:rsid w:val="009B2E71"/>
    <w:rsid w:val="009B3F69"/>
    <w:rsid w:val="009B3FD1"/>
    <w:rsid w:val="009B5ED5"/>
    <w:rsid w:val="009B5FFB"/>
    <w:rsid w:val="009B60EC"/>
    <w:rsid w:val="009B62B8"/>
    <w:rsid w:val="009B6437"/>
    <w:rsid w:val="009B6698"/>
    <w:rsid w:val="009B69E1"/>
    <w:rsid w:val="009B6DA2"/>
    <w:rsid w:val="009B79F6"/>
    <w:rsid w:val="009B7D8A"/>
    <w:rsid w:val="009C02EA"/>
    <w:rsid w:val="009C0E33"/>
    <w:rsid w:val="009C101A"/>
    <w:rsid w:val="009C14AF"/>
    <w:rsid w:val="009C2466"/>
    <w:rsid w:val="009C3048"/>
    <w:rsid w:val="009C33D7"/>
    <w:rsid w:val="009C3538"/>
    <w:rsid w:val="009C4529"/>
    <w:rsid w:val="009C477C"/>
    <w:rsid w:val="009C4B96"/>
    <w:rsid w:val="009C5346"/>
    <w:rsid w:val="009C55A5"/>
    <w:rsid w:val="009C68D2"/>
    <w:rsid w:val="009C6BD5"/>
    <w:rsid w:val="009C7BF7"/>
    <w:rsid w:val="009D0229"/>
    <w:rsid w:val="009D0B5A"/>
    <w:rsid w:val="009D0E77"/>
    <w:rsid w:val="009D2515"/>
    <w:rsid w:val="009D28E1"/>
    <w:rsid w:val="009D32CB"/>
    <w:rsid w:val="009D470D"/>
    <w:rsid w:val="009D4DAE"/>
    <w:rsid w:val="009D503C"/>
    <w:rsid w:val="009D50A4"/>
    <w:rsid w:val="009D5648"/>
    <w:rsid w:val="009D5B23"/>
    <w:rsid w:val="009D6807"/>
    <w:rsid w:val="009D72F7"/>
    <w:rsid w:val="009E0611"/>
    <w:rsid w:val="009E10AC"/>
    <w:rsid w:val="009E1A5F"/>
    <w:rsid w:val="009E2127"/>
    <w:rsid w:val="009E271B"/>
    <w:rsid w:val="009E4102"/>
    <w:rsid w:val="009E4350"/>
    <w:rsid w:val="009E435B"/>
    <w:rsid w:val="009E4A9A"/>
    <w:rsid w:val="009E4EED"/>
    <w:rsid w:val="009E4F7E"/>
    <w:rsid w:val="009E5753"/>
    <w:rsid w:val="009E58FD"/>
    <w:rsid w:val="009E6580"/>
    <w:rsid w:val="009E670D"/>
    <w:rsid w:val="009E70C1"/>
    <w:rsid w:val="009E73B1"/>
    <w:rsid w:val="009E73E2"/>
    <w:rsid w:val="009E7BAE"/>
    <w:rsid w:val="009F01BF"/>
    <w:rsid w:val="009F0A31"/>
    <w:rsid w:val="009F0C34"/>
    <w:rsid w:val="009F1330"/>
    <w:rsid w:val="009F1C3D"/>
    <w:rsid w:val="009F276E"/>
    <w:rsid w:val="009F3A23"/>
    <w:rsid w:val="009F432C"/>
    <w:rsid w:val="009F4459"/>
    <w:rsid w:val="009F493C"/>
    <w:rsid w:val="009F6209"/>
    <w:rsid w:val="009F62A5"/>
    <w:rsid w:val="009F6C6D"/>
    <w:rsid w:val="009F6FFD"/>
    <w:rsid w:val="009F73DC"/>
    <w:rsid w:val="009F767B"/>
    <w:rsid w:val="00A00233"/>
    <w:rsid w:val="00A005A5"/>
    <w:rsid w:val="00A01DA8"/>
    <w:rsid w:val="00A02411"/>
    <w:rsid w:val="00A02E2A"/>
    <w:rsid w:val="00A03866"/>
    <w:rsid w:val="00A04311"/>
    <w:rsid w:val="00A0455C"/>
    <w:rsid w:val="00A04E44"/>
    <w:rsid w:val="00A054A4"/>
    <w:rsid w:val="00A063BE"/>
    <w:rsid w:val="00A06DED"/>
    <w:rsid w:val="00A10202"/>
    <w:rsid w:val="00A10382"/>
    <w:rsid w:val="00A10485"/>
    <w:rsid w:val="00A10F74"/>
    <w:rsid w:val="00A1159D"/>
    <w:rsid w:val="00A1161C"/>
    <w:rsid w:val="00A11B71"/>
    <w:rsid w:val="00A11F33"/>
    <w:rsid w:val="00A126F0"/>
    <w:rsid w:val="00A12B9A"/>
    <w:rsid w:val="00A12D92"/>
    <w:rsid w:val="00A16EE3"/>
    <w:rsid w:val="00A17BC6"/>
    <w:rsid w:val="00A2163E"/>
    <w:rsid w:val="00A22BAB"/>
    <w:rsid w:val="00A23B70"/>
    <w:rsid w:val="00A24493"/>
    <w:rsid w:val="00A24BB4"/>
    <w:rsid w:val="00A24FC8"/>
    <w:rsid w:val="00A2647E"/>
    <w:rsid w:val="00A26556"/>
    <w:rsid w:val="00A265F9"/>
    <w:rsid w:val="00A26674"/>
    <w:rsid w:val="00A26877"/>
    <w:rsid w:val="00A26F56"/>
    <w:rsid w:val="00A306F8"/>
    <w:rsid w:val="00A30D23"/>
    <w:rsid w:val="00A30F76"/>
    <w:rsid w:val="00A33A58"/>
    <w:rsid w:val="00A33F72"/>
    <w:rsid w:val="00A3473B"/>
    <w:rsid w:val="00A354D6"/>
    <w:rsid w:val="00A35531"/>
    <w:rsid w:val="00A3786A"/>
    <w:rsid w:val="00A37A1A"/>
    <w:rsid w:val="00A37AEB"/>
    <w:rsid w:val="00A4021D"/>
    <w:rsid w:val="00A40C22"/>
    <w:rsid w:val="00A4186E"/>
    <w:rsid w:val="00A41B55"/>
    <w:rsid w:val="00A41FCC"/>
    <w:rsid w:val="00A421C9"/>
    <w:rsid w:val="00A42AE1"/>
    <w:rsid w:val="00A430F4"/>
    <w:rsid w:val="00A4333E"/>
    <w:rsid w:val="00A44241"/>
    <w:rsid w:val="00A4461F"/>
    <w:rsid w:val="00A44726"/>
    <w:rsid w:val="00A44D54"/>
    <w:rsid w:val="00A453C7"/>
    <w:rsid w:val="00A46B0B"/>
    <w:rsid w:val="00A476DE"/>
    <w:rsid w:val="00A50C9A"/>
    <w:rsid w:val="00A514B6"/>
    <w:rsid w:val="00A51B3F"/>
    <w:rsid w:val="00A5234B"/>
    <w:rsid w:val="00A52E4E"/>
    <w:rsid w:val="00A5424C"/>
    <w:rsid w:val="00A55E5E"/>
    <w:rsid w:val="00A56FE2"/>
    <w:rsid w:val="00A5749D"/>
    <w:rsid w:val="00A5798B"/>
    <w:rsid w:val="00A6004D"/>
    <w:rsid w:val="00A60B12"/>
    <w:rsid w:val="00A60EAD"/>
    <w:rsid w:val="00A6180C"/>
    <w:rsid w:val="00A61CB4"/>
    <w:rsid w:val="00A622D6"/>
    <w:rsid w:val="00A62340"/>
    <w:rsid w:val="00A6282E"/>
    <w:rsid w:val="00A63E6C"/>
    <w:rsid w:val="00A64C46"/>
    <w:rsid w:val="00A64E1C"/>
    <w:rsid w:val="00A64EC0"/>
    <w:rsid w:val="00A655B9"/>
    <w:rsid w:val="00A6619E"/>
    <w:rsid w:val="00A67961"/>
    <w:rsid w:val="00A67C63"/>
    <w:rsid w:val="00A71B19"/>
    <w:rsid w:val="00A71D9F"/>
    <w:rsid w:val="00A72084"/>
    <w:rsid w:val="00A72202"/>
    <w:rsid w:val="00A72FED"/>
    <w:rsid w:val="00A73B0F"/>
    <w:rsid w:val="00A74EE5"/>
    <w:rsid w:val="00A76348"/>
    <w:rsid w:val="00A767A2"/>
    <w:rsid w:val="00A77F36"/>
    <w:rsid w:val="00A8003D"/>
    <w:rsid w:val="00A80AEA"/>
    <w:rsid w:val="00A80F8A"/>
    <w:rsid w:val="00A815CA"/>
    <w:rsid w:val="00A81711"/>
    <w:rsid w:val="00A8229D"/>
    <w:rsid w:val="00A83078"/>
    <w:rsid w:val="00A85EAD"/>
    <w:rsid w:val="00A860C3"/>
    <w:rsid w:val="00A87297"/>
    <w:rsid w:val="00A87478"/>
    <w:rsid w:val="00A8759C"/>
    <w:rsid w:val="00A9031D"/>
    <w:rsid w:val="00A911CC"/>
    <w:rsid w:val="00A91339"/>
    <w:rsid w:val="00A916E2"/>
    <w:rsid w:val="00A91907"/>
    <w:rsid w:val="00A9207B"/>
    <w:rsid w:val="00A92523"/>
    <w:rsid w:val="00A92F65"/>
    <w:rsid w:val="00A933C3"/>
    <w:rsid w:val="00A9402C"/>
    <w:rsid w:val="00A9405B"/>
    <w:rsid w:val="00A962FB"/>
    <w:rsid w:val="00A97685"/>
    <w:rsid w:val="00A977C7"/>
    <w:rsid w:val="00AA140D"/>
    <w:rsid w:val="00AA1932"/>
    <w:rsid w:val="00AA2AD2"/>
    <w:rsid w:val="00AA3202"/>
    <w:rsid w:val="00AA35DC"/>
    <w:rsid w:val="00AA3FDD"/>
    <w:rsid w:val="00AA4247"/>
    <w:rsid w:val="00AA4970"/>
    <w:rsid w:val="00AA4F20"/>
    <w:rsid w:val="00AA4FDB"/>
    <w:rsid w:val="00AA59A0"/>
    <w:rsid w:val="00AA78F6"/>
    <w:rsid w:val="00AA7B22"/>
    <w:rsid w:val="00AA7C42"/>
    <w:rsid w:val="00AB0104"/>
    <w:rsid w:val="00AB0E67"/>
    <w:rsid w:val="00AB1419"/>
    <w:rsid w:val="00AB21DA"/>
    <w:rsid w:val="00AB30F8"/>
    <w:rsid w:val="00AB3704"/>
    <w:rsid w:val="00AB37EF"/>
    <w:rsid w:val="00AB3B64"/>
    <w:rsid w:val="00AB491F"/>
    <w:rsid w:val="00AB4D70"/>
    <w:rsid w:val="00AB4DED"/>
    <w:rsid w:val="00AB52EA"/>
    <w:rsid w:val="00AB53D1"/>
    <w:rsid w:val="00AB5717"/>
    <w:rsid w:val="00AB5B48"/>
    <w:rsid w:val="00AB651E"/>
    <w:rsid w:val="00AB6C25"/>
    <w:rsid w:val="00AB6C86"/>
    <w:rsid w:val="00AB7DAF"/>
    <w:rsid w:val="00AC0F44"/>
    <w:rsid w:val="00AC1CD8"/>
    <w:rsid w:val="00AC2439"/>
    <w:rsid w:val="00AC268C"/>
    <w:rsid w:val="00AC26F5"/>
    <w:rsid w:val="00AC2E99"/>
    <w:rsid w:val="00AC3CA3"/>
    <w:rsid w:val="00AC43DB"/>
    <w:rsid w:val="00AC4CFE"/>
    <w:rsid w:val="00AC5060"/>
    <w:rsid w:val="00AC50C9"/>
    <w:rsid w:val="00AC661D"/>
    <w:rsid w:val="00AC671E"/>
    <w:rsid w:val="00AC678E"/>
    <w:rsid w:val="00AC6F96"/>
    <w:rsid w:val="00AD03BE"/>
    <w:rsid w:val="00AD0D82"/>
    <w:rsid w:val="00AD1156"/>
    <w:rsid w:val="00AD13F0"/>
    <w:rsid w:val="00AD32BE"/>
    <w:rsid w:val="00AD4375"/>
    <w:rsid w:val="00AD4EA0"/>
    <w:rsid w:val="00AD5CC3"/>
    <w:rsid w:val="00AD6A03"/>
    <w:rsid w:val="00AD7937"/>
    <w:rsid w:val="00AD7AAC"/>
    <w:rsid w:val="00AD7B9C"/>
    <w:rsid w:val="00AE00CA"/>
    <w:rsid w:val="00AE0320"/>
    <w:rsid w:val="00AE0410"/>
    <w:rsid w:val="00AE0914"/>
    <w:rsid w:val="00AE09ED"/>
    <w:rsid w:val="00AE2186"/>
    <w:rsid w:val="00AE2B21"/>
    <w:rsid w:val="00AE3A7B"/>
    <w:rsid w:val="00AE3E31"/>
    <w:rsid w:val="00AE474B"/>
    <w:rsid w:val="00AE4F9B"/>
    <w:rsid w:val="00AE51E1"/>
    <w:rsid w:val="00AE57B1"/>
    <w:rsid w:val="00AE61CC"/>
    <w:rsid w:val="00AF0B91"/>
    <w:rsid w:val="00AF173C"/>
    <w:rsid w:val="00AF25E9"/>
    <w:rsid w:val="00AF2EDA"/>
    <w:rsid w:val="00AF3127"/>
    <w:rsid w:val="00AF34E8"/>
    <w:rsid w:val="00AF389B"/>
    <w:rsid w:val="00AF3A75"/>
    <w:rsid w:val="00AF4221"/>
    <w:rsid w:val="00AF4E87"/>
    <w:rsid w:val="00AF52F0"/>
    <w:rsid w:val="00AF6134"/>
    <w:rsid w:val="00AF6652"/>
    <w:rsid w:val="00AF6D41"/>
    <w:rsid w:val="00AF73D2"/>
    <w:rsid w:val="00AF7AAA"/>
    <w:rsid w:val="00AF7E32"/>
    <w:rsid w:val="00B001C0"/>
    <w:rsid w:val="00B00FE9"/>
    <w:rsid w:val="00B0169E"/>
    <w:rsid w:val="00B01BAC"/>
    <w:rsid w:val="00B023CD"/>
    <w:rsid w:val="00B03785"/>
    <w:rsid w:val="00B04142"/>
    <w:rsid w:val="00B04DA9"/>
    <w:rsid w:val="00B05193"/>
    <w:rsid w:val="00B0666D"/>
    <w:rsid w:val="00B071A8"/>
    <w:rsid w:val="00B07B30"/>
    <w:rsid w:val="00B07D1B"/>
    <w:rsid w:val="00B07F86"/>
    <w:rsid w:val="00B10D3D"/>
    <w:rsid w:val="00B11662"/>
    <w:rsid w:val="00B12042"/>
    <w:rsid w:val="00B13632"/>
    <w:rsid w:val="00B142B3"/>
    <w:rsid w:val="00B14C7B"/>
    <w:rsid w:val="00B14D9C"/>
    <w:rsid w:val="00B150FE"/>
    <w:rsid w:val="00B1578E"/>
    <w:rsid w:val="00B15C88"/>
    <w:rsid w:val="00B16168"/>
    <w:rsid w:val="00B16D97"/>
    <w:rsid w:val="00B170B2"/>
    <w:rsid w:val="00B174FF"/>
    <w:rsid w:val="00B1751F"/>
    <w:rsid w:val="00B17EF2"/>
    <w:rsid w:val="00B226A7"/>
    <w:rsid w:val="00B22FD5"/>
    <w:rsid w:val="00B2342A"/>
    <w:rsid w:val="00B241EA"/>
    <w:rsid w:val="00B244E8"/>
    <w:rsid w:val="00B24C0D"/>
    <w:rsid w:val="00B2574C"/>
    <w:rsid w:val="00B25EDB"/>
    <w:rsid w:val="00B26E54"/>
    <w:rsid w:val="00B309A3"/>
    <w:rsid w:val="00B30B4C"/>
    <w:rsid w:val="00B31202"/>
    <w:rsid w:val="00B3199D"/>
    <w:rsid w:val="00B32A86"/>
    <w:rsid w:val="00B32CD6"/>
    <w:rsid w:val="00B34300"/>
    <w:rsid w:val="00B34502"/>
    <w:rsid w:val="00B356F4"/>
    <w:rsid w:val="00B36291"/>
    <w:rsid w:val="00B3743C"/>
    <w:rsid w:val="00B374B0"/>
    <w:rsid w:val="00B40823"/>
    <w:rsid w:val="00B40D1F"/>
    <w:rsid w:val="00B413AB"/>
    <w:rsid w:val="00B41D2E"/>
    <w:rsid w:val="00B42014"/>
    <w:rsid w:val="00B42702"/>
    <w:rsid w:val="00B4354F"/>
    <w:rsid w:val="00B43A09"/>
    <w:rsid w:val="00B43E83"/>
    <w:rsid w:val="00B446C5"/>
    <w:rsid w:val="00B45BEF"/>
    <w:rsid w:val="00B463D5"/>
    <w:rsid w:val="00B46746"/>
    <w:rsid w:val="00B46B46"/>
    <w:rsid w:val="00B47165"/>
    <w:rsid w:val="00B47F49"/>
    <w:rsid w:val="00B514CA"/>
    <w:rsid w:val="00B518E0"/>
    <w:rsid w:val="00B51AAF"/>
    <w:rsid w:val="00B52083"/>
    <w:rsid w:val="00B5295E"/>
    <w:rsid w:val="00B52B4C"/>
    <w:rsid w:val="00B52F9B"/>
    <w:rsid w:val="00B53AF9"/>
    <w:rsid w:val="00B53C2F"/>
    <w:rsid w:val="00B53FCC"/>
    <w:rsid w:val="00B54165"/>
    <w:rsid w:val="00B55087"/>
    <w:rsid w:val="00B5535E"/>
    <w:rsid w:val="00B554DD"/>
    <w:rsid w:val="00B559EB"/>
    <w:rsid w:val="00B5619D"/>
    <w:rsid w:val="00B5632D"/>
    <w:rsid w:val="00B5731F"/>
    <w:rsid w:val="00B613A2"/>
    <w:rsid w:val="00B6232F"/>
    <w:rsid w:val="00B62595"/>
    <w:rsid w:val="00B62E65"/>
    <w:rsid w:val="00B630EE"/>
    <w:rsid w:val="00B63157"/>
    <w:rsid w:val="00B63531"/>
    <w:rsid w:val="00B6377C"/>
    <w:rsid w:val="00B63974"/>
    <w:rsid w:val="00B641D4"/>
    <w:rsid w:val="00B646FF"/>
    <w:rsid w:val="00B654B8"/>
    <w:rsid w:val="00B66615"/>
    <w:rsid w:val="00B6671A"/>
    <w:rsid w:val="00B66CB3"/>
    <w:rsid w:val="00B67D07"/>
    <w:rsid w:val="00B7220E"/>
    <w:rsid w:val="00B72489"/>
    <w:rsid w:val="00B72C8B"/>
    <w:rsid w:val="00B7339E"/>
    <w:rsid w:val="00B7343D"/>
    <w:rsid w:val="00B73849"/>
    <w:rsid w:val="00B739FC"/>
    <w:rsid w:val="00B73A81"/>
    <w:rsid w:val="00B73AAB"/>
    <w:rsid w:val="00B73C0E"/>
    <w:rsid w:val="00B73C63"/>
    <w:rsid w:val="00B745DF"/>
    <w:rsid w:val="00B74FF9"/>
    <w:rsid w:val="00B75081"/>
    <w:rsid w:val="00B75BB4"/>
    <w:rsid w:val="00B75D21"/>
    <w:rsid w:val="00B75D53"/>
    <w:rsid w:val="00B763A0"/>
    <w:rsid w:val="00B80C29"/>
    <w:rsid w:val="00B815C8"/>
    <w:rsid w:val="00B81737"/>
    <w:rsid w:val="00B81E09"/>
    <w:rsid w:val="00B82088"/>
    <w:rsid w:val="00B822E8"/>
    <w:rsid w:val="00B839A6"/>
    <w:rsid w:val="00B84BCC"/>
    <w:rsid w:val="00B85D26"/>
    <w:rsid w:val="00B85E70"/>
    <w:rsid w:val="00B86B0C"/>
    <w:rsid w:val="00B876AF"/>
    <w:rsid w:val="00B87AB5"/>
    <w:rsid w:val="00B902C1"/>
    <w:rsid w:val="00B90390"/>
    <w:rsid w:val="00B90638"/>
    <w:rsid w:val="00B91119"/>
    <w:rsid w:val="00B9155B"/>
    <w:rsid w:val="00B91C53"/>
    <w:rsid w:val="00B9200D"/>
    <w:rsid w:val="00B92569"/>
    <w:rsid w:val="00B92EE3"/>
    <w:rsid w:val="00B92F13"/>
    <w:rsid w:val="00B9300E"/>
    <w:rsid w:val="00B93136"/>
    <w:rsid w:val="00B93142"/>
    <w:rsid w:val="00B940EF"/>
    <w:rsid w:val="00B9474A"/>
    <w:rsid w:val="00B95226"/>
    <w:rsid w:val="00B95E1A"/>
    <w:rsid w:val="00B9655D"/>
    <w:rsid w:val="00B96B78"/>
    <w:rsid w:val="00BA0210"/>
    <w:rsid w:val="00BA2247"/>
    <w:rsid w:val="00BA23AE"/>
    <w:rsid w:val="00BA303B"/>
    <w:rsid w:val="00BA4288"/>
    <w:rsid w:val="00BA4FBC"/>
    <w:rsid w:val="00BA5B6A"/>
    <w:rsid w:val="00BA6D52"/>
    <w:rsid w:val="00BA7D34"/>
    <w:rsid w:val="00BB063E"/>
    <w:rsid w:val="00BB13AE"/>
    <w:rsid w:val="00BB1698"/>
    <w:rsid w:val="00BB1B42"/>
    <w:rsid w:val="00BB23AF"/>
    <w:rsid w:val="00BB26C3"/>
    <w:rsid w:val="00BB62BB"/>
    <w:rsid w:val="00BB6588"/>
    <w:rsid w:val="00BB76F8"/>
    <w:rsid w:val="00BC00B6"/>
    <w:rsid w:val="00BC1073"/>
    <w:rsid w:val="00BC13B2"/>
    <w:rsid w:val="00BC1AC0"/>
    <w:rsid w:val="00BC3017"/>
    <w:rsid w:val="00BC303C"/>
    <w:rsid w:val="00BC37E0"/>
    <w:rsid w:val="00BC40C0"/>
    <w:rsid w:val="00BC4F40"/>
    <w:rsid w:val="00BC5030"/>
    <w:rsid w:val="00BC5875"/>
    <w:rsid w:val="00BC64AB"/>
    <w:rsid w:val="00BC74E1"/>
    <w:rsid w:val="00BD089B"/>
    <w:rsid w:val="00BD0AAA"/>
    <w:rsid w:val="00BD165E"/>
    <w:rsid w:val="00BD16C3"/>
    <w:rsid w:val="00BD1F23"/>
    <w:rsid w:val="00BD22A3"/>
    <w:rsid w:val="00BD2694"/>
    <w:rsid w:val="00BD2D48"/>
    <w:rsid w:val="00BD5A6F"/>
    <w:rsid w:val="00BD5CDA"/>
    <w:rsid w:val="00BD6710"/>
    <w:rsid w:val="00BD675C"/>
    <w:rsid w:val="00BD6D61"/>
    <w:rsid w:val="00BD75C6"/>
    <w:rsid w:val="00BD7A97"/>
    <w:rsid w:val="00BE040B"/>
    <w:rsid w:val="00BE0602"/>
    <w:rsid w:val="00BE1C05"/>
    <w:rsid w:val="00BE21CB"/>
    <w:rsid w:val="00BE2495"/>
    <w:rsid w:val="00BE2F11"/>
    <w:rsid w:val="00BE353D"/>
    <w:rsid w:val="00BE4929"/>
    <w:rsid w:val="00BE5D23"/>
    <w:rsid w:val="00BE66BE"/>
    <w:rsid w:val="00BE66CE"/>
    <w:rsid w:val="00BE69C2"/>
    <w:rsid w:val="00BE6D4D"/>
    <w:rsid w:val="00BF0534"/>
    <w:rsid w:val="00BF05DB"/>
    <w:rsid w:val="00BF1327"/>
    <w:rsid w:val="00BF1803"/>
    <w:rsid w:val="00BF236F"/>
    <w:rsid w:val="00BF269D"/>
    <w:rsid w:val="00BF2DDE"/>
    <w:rsid w:val="00BF3C59"/>
    <w:rsid w:val="00BF3D6D"/>
    <w:rsid w:val="00BF4397"/>
    <w:rsid w:val="00BF6F5A"/>
    <w:rsid w:val="00BF7AA7"/>
    <w:rsid w:val="00BF7DE2"/>
    <w:rsid w:val="00C00803"/>
    <w:rsid w:val="00C00CB1"/>
    <w:rsid w:val="00C00EB1"/>
    <w:rsid w:val="00C00F92"/>
    <w:rsid w:val="00C0174D"/>
    <w:rsid w:val="00C01891"/>
    <w:rsid w:val="00C01910"/>
    <w:rsid w:val="00C01933"/>
    <w:rsid w:val="00C020FF"/>
    <w:rsid w:val="00C024D0"/>
    <w:rsid w:val="00C0392B"/>
    <w:rsid w:val="00C0464F"/>
    <w:rsid w:val="00C04EEE"/>
    <w:rsid w:val="00C05987"/>
    <w:rsid w:val="00C059CE"/>
    <w:rsid w:val="00C05DBF"/>
    <w:rsid w:val="00C066BA"/>
    <w:rsid w:val="00C070FE"/>
    <w:rsid w:val="00C0715F"/>
    <w:rsid w:val="00C07373"/>
    <w:rsid w:val="00C07677"/>
    <w:rsid w:val="00C10AA3"/>
    <w:rsid w:val="00C10AEE"/>
    <w:rsid w:val="00C10E90"/>
    <w:rsid w:val="00C10EA2"/>
    <w:rsid w:val="00C11069"/>
    <w:rsid w:val="00C11079"/>
    <w:rsid w:val="00C110B6"/>
    <w:rsid w:val="00C11203"/>
    <w:rsid w:val="00C1121D"/>
    <w:rsid w:val="00C1201C"/>
    <w:rsid w:val="00C125EC"/>
    <w:rsid w:val="00C126C8"/>
    <w:rsid w:val="00C13094"/>
    <w:rsid w:val="00C1340B"/>
    <w:rsid w:val="00C13A1B"/>
    <w:rsid w:val="00C15067"/>
    <w:rsid w:val="00C158A2"/>
    <w:rsid w:val="00C15A87"/>
    <w:rsid w:val="00C16473"/>
    <w:rsid w:val="00C17595"/>
    <w:rsid w:val="00C201E1"/>
    <w:rsid w:val="00C20446"/>
    <w:rsid w:val="00C23AB8"/>
    <w:rsid w:val="00C23F47"/>
    <w:rsid w:val="00C251C3"/>
    <w:rsid w:val="00C2593D"/>
    <w:rsid w:val="00C260D4"/>
    <w:rsid w:val="00C26557"/>
    <w:rsid w:val="00C269AE"/>
    <w:rsid w:val="00C27BB7"/>
    <w:rsid w:val="00C27CA3"/>
    <w:rsid w:val="00C27F72"/>
    <w:rsid w:val="00C307C6"/>
    <w:rsid w:val="00C30B87"/>
    <w:rsid w:val="00C33183"/>
    <w:rsid w:val="00C34A3C"/>
    <w:rsid w:val="00C34CF5"/>
    <w:rsid w:val="00C34D89"/>
    <w:rsid w:val="00C36405"/>
    <w:rsid w:val="00C3677C"/>
    <w:rsid w:val="00C36C98"/>
    <w:rsid w:val="00C36FC0"/>
    <w:rsid w:val="00C402BA"/>
    <w:rsid w:val="00C40815"/>
    <w:rsid w:val="00C416C7"/>
    <w:rsid w:val="00C4221C"/>
    <w:rsid w:val="00C4274B"/>
    <w:rsid w:val="00C427C9"/>
    <w:rsid w:val="00C428DE"/>
    <w:rsid w:val="00C42A49"/>
    <w:rsid w:val="00C431AD"/>
    <w:rsid w:val="00C43608"/>
    <w:rsid w:val="00C437CF"/>
    <w:rsid w:val="00C43BA8"/>
    <w:rsid w:val="00C443DD"/>
    <w:rsid w:val="00C447CB"/>
    <w:rsid w:val="00C45A70"/>
    <w:rsid w:val="00C4625F"/>
    <w:rsid w:val="00C46413"/>
    <w:rsid w:val="00C479DE"/>
    <w:rsid w:val="00C47D0E"/>
    <w:rsid w:val="00C5035C"/>
    <w:rsid w:val="00C5102A"/>
    <w:rsid w:val="00C510BD"/>
    <w:rsid w:val="00C532F3"/>
    <w:rsid w:val="00C53656"/>
    <w:rsid w:val="00C53BA5"/>
    <w:rsid w:val="00C54BC6"/>
    <w:rsid w:val="00C55044"/>
    <w:rsid w:val="00C55760"/>
    <w:rsid w:val="00C5652F"/>
    <w:rsid w:val="00C569E9"/>
    <w:rsid w:val="00C56E67"/>
    <w:rsid w:val="00C57578"/>
    <w:rsid w:val="00C57761"/>
    <w:rsid w:val="00C5791B"/>
    <w:rsid w:val="00C608AB"/>
    <w:rsid w:val="00C609BD"/>
    <w:rsid w:val="00C609D8"/>
    <w:rsid w:val="00C60D41"/>
    <w:rsid w:val="00C60F9F"/>
    <w:rsid w:val="00C6325B"/>
    <w:rsid w:val="00C635D2"/>
    <w:rsid w:val="00C639D5"/>
    <w:rsid w:val="00C63B49"/>
    <w:rsid w:val="00C63E90"/>
    <w:rsid w:val="00C63EFD"/>
    <w:rsid w:val="00C64088"/>
    <w:rsid w:val="00C64534"/>
    <w:rsid w:val="00C6475E"/>
    <w:rsid w:val="00C65BD3"/>
    <w:rsid w:val="00C663F6"/>
    <w:rsid w:val="00C667EF"/>
    <w:rsid w:val="00C66F8A"/>
    <w:rsid w:val="00C676A2"/>
    <w:rsid w:val="00C67A26"/>
    <w:rsid w:val="00C67CB7"/>
    <w:rsid w:val="00C67E4C"/>
    <w:rsid w:val="00C70030"/>
    <w:rsid w:val="00C70F4E"/>
    <w:rsid w:val="00C719E7"/>
    <w:rsid w:val="00C7263C"/>
    <w:rsid w:val="00C72C78"/>
    <w:rsid w:val="00C742B8"/>
    <w:rsid w:val="00C74AD1"/>
    <w:rsid w:val="00C75135"/>
    <w:rsid w:val="00C753BF"/>
    <w:rsid w:val="00C754AC"/>
    <w:rsid w:val="00C7554D"/>
    <w:rsid w:val="00C75749"/>
    <w:rsid w:val="00C75797"/>
    <w:rsid w:val="00C75C48"/>
    <w:rsid w:val="00C75CF6"/>
    <w:rsid w:val="00C76397"/>
    <w:rsid w:val="00C76A41"/>
    <w:rsid w:val="00C76F01"/>
    <w:rsid w:val="00C7775A"/>
    <w:rsid w:val="00C77A25"/>
    <w:rsid w:val="00C803E7"/>
    <w:rsid w:val="00C8202F"/>
    <w:rsid w:val="00C82069"/>
    <w:rsid w:val="00C82AF7"/>
    <w:rsid w:val="00C83A21"/>
    <w:rsid w:val="00C8642D"/>
    <w:rsid w:val="00C8667D"/>
    <w:rsid w:val="00C906AD"/>
    <w:rsid w:val="00C92170"/>
    <w:rsid w:val="00C92A33"/>
    <w:rsid w:val="00C92B04"/>
    <w:rsid w:val="00C92E16"/>
    <w:rsid w:val="00C93666"/>
    <w:rsid w:val="00C938B8"/>
    <w:rsid w:val="00C949CF"/>
    <w:rsid w:val="00C9532A"/>
    <w:rsid w:val="00C968E1"/>
    <w:rsid w:val="00C969D5"/>
    <w:rsid w:val="00C96C92"/>
    <w:rsid w:val="00C96CD1"/>
    <w:rsid w:val="00C97DD0"/>
    <w:rsid w:val="00CA029C"/>
    <w:rsid w:val="00CA159F"/>
    <w:rsid w:val="00CA19BD"/>
    <w:rsid w:val="00CA2CC7"/>
    <w:rsid w:val="00CA31F2"/>
    <w:rsid w:val="00CA46FA"/>
    <w:rsid w:val="00CA4767"/>
    <w:rsid w:val="00CA5975"/>
    <w:rsid w:val="00CA5E85"/>
    <w:rsid w:val="00CA6AF2"/>
    <w:rsid w:val="00CA70C6"/>
    <w:rsid w:val="00CA7A91"/>
    <w:rsid w:val="00CB02D9"/>
    <w:rsid w:val="00CB0419"/>
    <w:rsid w:val="00CB0B4E"/>
    <w:rsid w:val="00CB0D88"/>
    <w:rsid w:val="00CB1952"/>
    <w:rsid w:val="00CB1AAB"/>
    <w:rsid w:val="00CB1E0D"/>
    <w:rsid w:val="00CB3406"/>
    <w:rsid w:val="00CB366E"/>
    <w:rsid w:val="00CB3869"/>
    <w:rsid w:val="00CB5E08"/>
    <w:rsid w:val="00CB6730"/>
    <w:rsid w:val="00CB74F6"/>
    <w:rsid w:val="00CB78AC"/>
    <w:rsid w:val="00CB78E8"/>
    <w:rsid w:val="00CC10FC"/>
    <w:rsid w:val="00CC1C23"/>
    <w:rsid w:val="00CC204F"/>
    <w:rsid w:val="00CC2527"/>
    <w:rsid w:val="00CC4B95"/>
    <w:rsid w:val="00CC4EBA"/>
    <w:rsid w:val="00CC5258"/>
    <w:rsid w:val="00CC529C"/>
    <w:rsid w:val="00CC5788"/>
    <w:rsid w:val="00CC60A3"/>
    <w:rsid w:val="00CC64FA"/>
    <w:rsid w:val="00CC6E9B"/>
    <w:rsid w:val="00CD0F4F"/>
    <w:rsid w:val="00CD1235"/>
    <w:rsid w:val="00CD174A"/>
    <w:rsid w:val="00CD1BCA"/>
    <w:rsid w:val="00CD24B3"/>
    <w:rsid w:val="00CD345D"/>
    <w:rsid w:val="00CD5113"/>
    <w:rsid w:val="00CE06F1"/>
    <w:rsid w:val="00CE0AFB"/>
    <w:rsid w:val="00CE0C6C"/>
    <w:rsid w:val="00CE0FDC"/>
    <w:rsid w:val="00CE245C"/>
    <w:rsid w:val="00CE33D5"/>
    <w:rsid w:val="00CE40EF"/>
    <w:rsid w:val="00CE4334"/>
    <w:rsid w:val="00CE4BFB"/>
    <w:rsid w:val="00CE5112"/>
    <w:rsid w:val="00CE54E0"/>
    <w:rsid w:val="00CE5693"/>
    <w:rsid w:val="00CE5944"/>
    <w:rsid w:val="00CE5AD2"/>
    <w:rsid w:val="00CE5D6D"/>
    <w:rsid w:val="00CE61E8"/>
    <w:rsid w:val="00CE66F3"/>
    <w:rsid w:val="00CE67DA"/>
    <w:rsid w:val="00CE6B3E"/>
    <w:rsid w:val="00CE6C5B"/>
    <w:rsid w:val="00CE6E0C"/>
    <w:rsid w:val="00CE7101"/>
    <w:rsid w:val="00CE7B3B"/>
    <w:rsid w:val="00CF0721"/>
    <w:rsid w:val="00CF07EC"/>
    <w:rsid w:val="00CF0BF3"/>
    <w:rsid w:val="00CF2010"/>
    <w:rsid w:val="00CF2987"/>
    <w:rsid w:val="00CF334B"/>
    <w:rsid w:val="00CF3FB9"/>
    <w:rsid w:val="00CF47B6"/>
    <w:rsid w:val="00CF4D7E"/>
    <w:rsid w:val="00CF4FF6"/>
    <w:rsid w:val="00CF505D"/>
    <w:rsid w:val="00CF5944"/>
    <w:rsid w:val="00CF5EF6"/>
    <w:rsid w:val="00CF6C56"/>
    <w:rsid w:val="00CF7E50"/>
    <w:rsid w:val="00D01228"/>
    <w:rsid w:val="00D012CE"/>
    <w:rsid w:val="00D0182D"/>
    <w:rsid w:val="00D01C32"/>
    <w:rsid w:val="00D0214A"/>
    <w:rsid w:val="00D02ACC"/>
    <w:rsid w:val="00D03518"/>
    <w:rsid w:val="00D03AE4"/>
    <w:rsid w:val="00D03EED"/>
    <w:rsid w:val="00D03FFA"/>
    <w:rsid w:val="00D0442D"/>
    <w:rsid w:val="00D048A0"/>
    <w:rsid w:val="00D04D3F"/>
    <w:rsid w:val="00D04DEB"/>
    <w:rsid w:val="00D04EAF"/>
    <w:rsid w:val="00D05F67"/>
    <w:rsid w:val="00D06791"/>
    <w:rsid w:val="00D06E76"/>
    <w:rsid w:val="00D07DF5"/>
    <w:rsid w:val="00D10A57"/>
    <w:rsid w:val="00D11994"/>
    <w:rsid w:val="00D11A21"/>
    <w:rsid w:val="00D12189"/>
    <w:rsid w:val="00D137CE"/>
    <w:rsid w:val="00D13BA1"/>
    <w:rsid w:val="00D146D8"/>
    <w:rsid w:val="00D1473D"/>
    <w:rsid w:val="00D162E3"/>
    <w:rsid w:val="00D16B7D"/>
    <w:rsid w:val="00D170B1"/>
    <w:rsid w:val="00D17309"/>
    <w:rsid w:val="00D173F5"/>
    <w:rsid w:val="00D21F88"/>
    <w:rsid w:val="00D2225A"/>
    <w:rsid w:val="00D227EE"/>
    <w:rsid w:val="00D22E4A"/>
    <w:rsid w:val="00D25B32"/>
    <w:rsid w:val="00D263AD"/>
    <w:rsid w:val="00D2725A"/>
    <w:rsid w:val="00D27261"/>
    <w:rsid w:val="00D27B91"/>
    <w:rsid w:val="00D27E7B"/>
    <w:rsid w:val="00D27F94"/>
    <w:rsid w:val="00D30BF5"/>
    <w:rsid w:val="00D312A6"/>
    <w:rsid w:val="00D3174F"/>
    <w:rsid w:val="00D32355"/>
    <w:rsid w:val="00D323C2"/>
    <w:rsid w:val="00D3447B"/>
    <w:rsid w:val="00D34E9E"/>
    <w:rsid w:val="00D35140"/>
    <w:rsid w:val="00D355CD"/>
    <w:rsid w:val="00D35A3B"/>
    <w:rsid w:val="00D4019A"/>
    <w:rsid w:val="00D402B0"/>
    <w:rsid w:val="00D40655"/>
    <w:rsid w:val="00D40A96"/>
    <w:rsid w:val="00D414A8"/>
    <w:rsid w:val="00D4155E"/>
    <w:rsid w:val="00D416EB"/>
    <w:rsid w:val="00D42815"/>
    <w:rsid w:val="00D43AE1"/>
    <w:rsid w:val="00D43CB9"/>
    <w:rsid w:val="00D44540"/>
    <w:rsid w:val="00D44E85"/>
    <w:rsid w:val="00D45234"/>
    <w:rsid w:val="00D4594A"/>
    <w:rsid w:val="00D4598E"/>
    <w:rsid w:val="00D46066"/>
    <w:rsid w:val="00D46866"/>
    <w:rsid w:val="00D476BC"/>
    <w:rsid w:val="00D47AC4"/>
    <w:rsid w:val="00D50D5C"/>
    <w:rsid w:val="00D50D67"/>
    <w:rsid w:val="00D520B4"/>
    <w:rsid w:val="00D521C3"/>
    <w:rsid w:val="00D523D6"/>
    <w:rsid w:val="00D52F2A"/>
    <w:rsid w:val="00D52F4F"/>
    <w:rsid w:val="00D52FD0"/>
    <w:rsid w:val="00D53DC3"/>
    <w:rsid w:val="00D54408"/>
    <w:rsid w:val="00D544ED"/>
    <w:rsid w:val="00D546EE"/>
    <w:rsid w:val="00D5479A"/>
    <w:rsid w:val="00D54A49"/>
    <w:rsid w:val="00D551DB"/>
    <w:rsid w:val="00D55B18"/>
    <w:rsid w:val="00D55CE2"/>
    <w:rsid w:val="00D5649A"/>
    <w:rsid w:val="00D56A75"/>
    <w:rsid w:val="00D56C04"/>
    <w:rsid w:val="00D60341"/>
    <w:rsid w:val="00D60B5B"/>
    <w:rsid w:val="00D60EC3"/>
    <w:rsid w:val="00D60F7D"/>
    <w:rsid w:val="00D60FAB"/>
    <w:rsid w:val="00D61236"/>
    <w:rsid w:val="00D61920"/>
    <w:rsid w:val="00D62366"/>
    <w:rsid w:val="00D63F94"/>
    <w:rsid w:val="00D64199"/>
    <w:rsid w:val="00D66BC6"/>
    <w:rsid w:val="00D67304"/>
    <w:rsid w:val="00D67A20"/>
    <w:rsid w:val="00D70085"/>
    <w:rsid w:val="00D708DA"/>
    <w:rsid w:val="00D70C7A"/>
    <w:rsid w:val="00D71FE2"/>
    <w:rsid w:val="00D7357A"/>
    <w:rsid w:val="00D7389E"/>
    <w:rsid w:val="00D758C2"/>
    <w:rsid w:val="00D75C61"/>
    <w:rsid w:val="00D77688"/>
    <w:rsid w:val="00D80409"/>
    <w:rsid w:val="00D80D06"/>
    <w:rsid w:val="00D80DB8"/>
    <w:rsid w:val="00D8154D"/>
    <w:rsid w:val="00D81CE5"/>
    <w:rsid w:val="00D831DA"/>
    <w:rsid w:val="00D8473C"/>
    <w:rsid w:val="00D84AAB"/>
    <w:rsid w:val="00D84AD0"/>
    <w:rsid w:val="00D852E4"/>
    <w:rsid w:val="00D8541D"/>
    <w:rsid w:val="00D85FB1"/>
    <w:rsid w:val="00D91E00"/>
    <w:rsid w:val="00D93D35"/>
    <w:rsid w:val="00D940FF"/>
    <w:rsid w:val="00D9413B"/>
    <w:rsid w:val="00D94156"/>
    <w:rsid w:val="00D94917"/>
    <w:rsid w:val="00D95519"/>
    <w:rsid w:val="00D95CA5"/>
    <w:rsid w:val="00D97CDF"/>
    <w:rsid w:val="00DA0083"/>
    <w:rsid w:val="00DA0417"/>
    <w:rsid w:val="00DA0EF7"/>
    <w:rsid w:val="00DA17A4"/>
    <w:rsid w:val="00DA1908"/>
    <w:rsid w:val="00DA19DC"/>
    <w:rsid w:val="00DA1DDD"/>
    <w:rsid w:val="00DA2329"/>
    <w:rsid w:val="00DA251C"/>
    <w:rsid w:val="00DA2BB9"/>
    <w:rsid w:val="00DA3D12"/>
    <w:rsid w:val="00DA500F"/>
    <w:rsid w:val="00DA5672"/>
    <w:rsid w:val="00DA5BE2"/>
    <w:rsid w:val="00DA6DF7"/>
    <w:rsid w:val="00DA736E"/>
    <w:rsid w:val="00DA73FC"/>
    <w:rsid w:val="00DA7E19"/>
    <w:rsid w:val="00DB181E"/>
    <w:rsid w:val="00DB1923"/>
    <w:rsid w:val="00DB1A25"/>
    <w:rsid w:val="00DB22BC"/>
    <w:rsid w:val="00DB2CED"/>
    <w:rsid w:val="00DB323D"/>
    <w:rsid w:val="00DB393F"/>
    <w:rsid w:val="00DB3C44"/>
    <w:rsid w:val="00DB410B"/>
    <w:rsid w:val="00DB4A2F"/>
    <w:rsid w:val="00DB4CFB"/>
    <w:rsid w:val="00DB5266"/>
    <w:rsid w:val="00DB57E4"/>
    <w:rsid w:val="00DB65A7"/>
    <w:rsid w:val="00DC065C"/>
    <w:rsid w:val="00DC0B3A"/>
    <w:rsid w:val="00DC0C13"/>
    <w:rsid w:val="00DC1D91"/>
    <w:rsid w:val="00DC215D"/>
    <w:rsid w:val="00DC25DF"/>
    <w:rsid w:val="00DC2A3E"/>
    <w:rsid w:val="00DC2DF8"/>
    <w:rsid w:val="00DC30F1"/>
    <w:rsid w:val="00DC3711"/>
    <w:rsid w:val="00DC589A"/>
    <w:rsid w:val="00DC632D"/>
    <w:rsid w:val="00DC6C34"/>
    <w:rsid w:val="00DC6D34"/>
    <w:rsid w:val="00DC6E39"/>
    <w:rsid w:val="00DC777E"/>
    <w:rsid w:val="00DD0276"/>
    <w:rsid w:val="00DD03C1"/>
    <w:rsid w:val="00DD05B2"/>
    <w:rsid w:val="00DD11DE"/>
    <w:rsid w:val="00DD1A92"/>
    <w:rsid w:val="00DD1BDA"/>
    <w:rsid w:val="00DD1F6F"/>
    <w:rsid w:val="00DD2659"/>
    <w:rsid w:val="00DD2911"/>
    <w:rsid w:val="00DD32FB"/>
    <w:rsid w:val="00DD3394"/>
    <w:rsid w:val="00DD36DB"/>
    <w:rsid w:val="00DD3D80"/>
    <w:rsid w:val="00DD4598"/>
    <w:rsid w:val="00DD4D87"/>
    <w:rsid w:val="00DD5956"/>
    <w:rsid w:val="00DD5F8F"/>
    <w:rsid w:val="00DD642C"/>
    <w:rsid w:val="00DD7E85"/>
    <w:rsid w:val="00DE01A8"/>
    <w:rsid w:val="00DE04BA"/>
    <w:rsid w:val="00DE1E25"/>
    <w:rsid w:val="00DE2041"/>
    <w:rsid w:val="00DE2BD1"/>
    <w:rsid w:val="00DE3C68"/>
    <w:rsid w:val="00DE3D98"/>
    <w:rsid w:val="00DE4567"/>
    <w:rsid w:val="00DE535E"/>
    <w:rsid w:val="00DE6058"/>
    <w:rsid w:val="00DE6BCF"/>
    <w:rsid w:val="00DE7DA9"/>
    <w:rsid w:val="00DF036B"/>
    <w:rsid w:val="00DF03B4"/>
    <w:rsid w:val="00DF04A1"/>
    <w:rsid w:val="00DF1253"/>
    <w:rsid w:val="00DF16A9"/>
    <w:rsid w:val="00DF187A"/>
    <w:rsid w:val="00DF1A8D"/>
    <w:rsid w:val="00DF2A44"/>
    <w:rsid w:val="00DF2CC2"/>
    <w:rsid w:val="00DF2F56"/>
    <w:rsid w:val="00DF3021"/>
    <w:rsid w:val="00DF36E8"/>
    <w:rsid w:val="00DF5EAA"/>
    <w:rsid w:val="00DF7035"/>
    <w:rsid w:val="00DF7BAD"/>
    <w:rsid w:val="00E0124C"/>
    <w:rsid w:val="00E01355"/>
    <w:rsid w:val="00E02416"/>
    <w:rsid w:val="00E02451"/>
    <w:rsid w:val="00E035B7"/>
    <w:rsid w:val="00E03ABC"/>
    <w:rsid w:val="00E0443A"/>
    <w:rsid w:val="00E056A9"/>
    <w:rsid w:val="00E056AA"/>
    <w:rsid w:val="00E05915"/>
    <w:rsid w:val="00E05A0C"/>
    <w:rsid w:val="00E06CDA"/>
    <w:rsid w:val="00E06E06"/>
    <w:rsid w:val="00E07296"/>
    <w:rsid w:val="00E0732D"/>
    <w:rsid w:val="00E1023A"/>
    <w:rsid w:val="00E10EA2"/>
    <w:rsid w:val="00E1112B"/>
    <w:rsid w:val="00E113D2"/>
    <w:rsid w:val="00E11906"/>
    <w:rsid w:val="00E1249C"/>
    <w:rsid w:val="00E12BEA"/>
    <w:rsid w:val="00E13409"/>
    <w:rsid w:val="00E142C2"/>
    <w:rsid w:val="00E145B3"/>
    <w:rsid w:val="00E148E5"/>
    <w:rsid w:val="00E14BA8"/>
    <w:rsid w:val="00E14DCB"/>
    <w:rsid w:val="00E16824"/>
    <w:rsid w:val="00E177D5"/>
    <w:rsid w:val="00E177DA"/>
    <w:rsid w:val="00E20327"/>
    <w:rsid w:val="00E20FB4"/>
    <w:rsid w:val="00E21105"/>
    <w:rsid w:val="00E214D1"/>
    <w:rsid w:val="00E21DFD"/>
    <w:rsid w:val="00E22CD6"/>
    <w:rsid w:val="00E230D7"/>
    <w:rsid w:val="00E23757"/>
    <w:rsid w:val="00E2450C"/>
    <w:rsid w:val="00E24CAA"/>
    <w:rsid w:val="00E2566F"/>
    <w:rsid w:val="00E25832"/>
    <w:rsid w:val="00E26763"/>
    <w:rsid w:val="00E26B1F"/>
    <w:rsid w:val="00E26D38"/>
    <w:rsid w:val="00E27D90"/>
    <w:rsid w:val="00E27DE6"/>
    <w:rsid w:val="00E310D2"/>
    <w:rsid w:val="00E311BF"/>
    <w:rsid w:val="00E31216"/>
    <w:rsid w:val="00E31EEF"/>
    <w:rsid w:val="00E32808"/>
    <w:rsid w:val="00E32C8A"/>
    <w:rsid w:val="00E32E9E"/>
    <w:rsid w:val="00E341CD"/>
    <w:rsid w:val="00E34C19"/>
    <w:rsid w:val="00E36F3F"/>
    <w:rsid w:val="00E3713E"/>
    <w:rsid w:val="00E37E6F"/>
    <w:rsid w:val="00E37E73"/>
    <w:rsid w:val="00E412BE"/>
    <w:rsid w:val="00E4164C"/>
    <w:rsid w:val="00E419B8"/>
    <w:rsid w:val="00E4394E"/>
    <w:rsid w:val="00E43C0C"/>
    <w:rsid w:val="00E4491E"/>
    <w:rsid w:val="00E44A42"/>
    <w:rsid w:val="00E44E7D"/>
    <w:rsid w:val="00E450EC"/>
    <w:rsid w:val="00E4511B"/>
    <w:rsid w:val="00E45F90"/>
    <w:rsid w:val="00E45FA6"/>
    <w:rsid w:val="00E4619C"/>
    <w:rsid w:val="00E46C43"/>
    <w:rsid w:val="00E5022E"/>
    <w:rsid w:val="00E50405"/>
    <w:rsid w:val="00E515A3"/>
    <w:rsid w:val="00E5194D"/>
    <w:rsid w:val="00E520AF"/>
    <w:rsid w:val="00E522E9"/>
    <w:rsid w:val="00E5245C"/>
    <w:rsid w:val="00E52732"/>
    <w:rsid w:val="00E52E86"/>
    <w:rsid w:val="00E53706"/>
    <w:rsid w:val="00E53FDF"/>
    <w:rsid w:val="00E547B9"/>
    <w:rsid w:val="00E5559D"/>
    <w:rsid w:val="00E55A9C"/>
    <w:rsid w:val="00E56A9C"/>
    <w:rsid w:val="00E56FCE"/>
    <w:rsid w:val="00E57296"/>
    <w:rsid w:val="00E57723"/>
    <w:rsid w:val="00E57E3A"/>
    <w:rsid w:val="00E60454"/>
    <w:rsid w:val="00E610F8"/>
    <w:rsid w:val="00E615FA"/>
    <w:rsid w:val="00E61F9B"/>
    <w:rsid w:val="00E6218F"/>
    <w:rsid w:val="00E63A8B"/>
    <w:rsid w:val="00E65091"/>
    <w:rsid w:val="00E663FB"/>
    <w:rsid w:val="00E66A9A"/>
    <w:rsid w:val="00E67277"/>
    <w:rsid w:val="00E677F5"/>
    <w:rsid w:val="00E706DB"/>
    <w:rsid w:val="00E708E1"/>
    <w:rsid w:val="00E70C5B"/>
    <w:rsid w:val="00E720CF"/>
    <w:rsid w:val="00E72232"/>
    <w:rsid w:val="00E72E22"/>
    <w:rsid w:val="00E7318F"/>
    <w:rsid w:val="00E74BAB"/>
    <w:rsid w:val="00E74EA1"/>
    <w:rsid w:val="00E75395"/>
    <w:rsid w:val="00E75917"/>
    <w:rsid w:val="00E76F2B"/>
    <w:rsid w:val="00E77CEE"/>
    <w:rsid w:val="00E77F60"/>
    <w:rsid w:val="00E8091D"/>
    <w:rsid w:val="00E80A90"/>
    <w:rsid w:val="00E80ABE"/>
    <w:rsid w:val="00E80CBB"/>
    <w:rsid w:val="00E8121D"/>
    <w:rsid w:val="00E81643"/>
    <w:rsid w:val="00E81F17"/>
    <w:rsid w:val="00E82203"/>
    <w:rsid w:val="00E83371"/>
    <w:rsid w:val="00E83647"/>
    <w:rsid w:val="00E83FBD"/>
    <w:rsid w:val="00E8422A"/>
    <w:rsid w:val="00E84880"/>
    <w:rsid w:val="00E84A88"/>
    <w:rsid w:val="00E84AB8"/>
    <w:rsid w:val="00E85D10"/>
    <w:rsid w:val="00E85E6C"/>
    <w:rsid w:val="00E86DB9"/>
    <w:rsid w:val="00E86E5D"/>
    <w:rsid w:val="00E87A10"/>
    <w:rsid w:val="00E87EBC"/>
    <w:rsid w:val="00E90B9E"/>
    <w:rsid w:val="00E90E81"/>
    <w:rsid w:val="00E914EC"/>
    <w:rsid w:val="00E916BA"/>
    <w:rsid w:val="00E925C3"/>
    <w:rsid w:val="00E928E4"/>
    <w:rsid w:val="00E92B12"/>
    <w:rsid w:val="00E92E63"/>
    <w:rsid w:val="00E93070"/>
    <w:rsid w:val="00E93BBE"/>
    <w:rsid w:val="00E94346"/>
    <w:rsid w:val="00E9447C"/>
    <w:rsid w:val="00E946FA"/>
    <w:rsid w:val="00E951C6"/>
    <w:rsid w:val="00E955AF"/>
    <w:rsid w:val="00E95B9C"/>
    <w:rsid w:val="00E95CB9"/>
    <w:rsid w:val="00E96A12"/>
    <w:rsid w:val="00E96E26"/>
    <w:rsid w:val="00E96FFD"/>
    <w:rsid w:val="00E97347"/>
    <w:rsid w:val="00EA0421"/>
    <w:rsid w:val="00EA0ECB"/>
    <w:rsid w:val="00EA25F4"/>
    <w:rsid w:val="00EA29AF"/>
    <w:rsid w:val="00EA3F52"/>
    <w:rsid w:val="00EA466D"/>
    <w:rsid w:val="00EA49DF"/>
    <w:rsid w:val="00EA5D25"/>
    <w:rsid w:val="00EA6475"/>
    <w:rsid w:val="00EA722E"/>
    <w:rsid w:val="00EA7F4C"/>
    <w:rsid w:val="00EB0037"/>
    <w:rsid w:val="00EB0F32"/>
    <w:rsid w:val="00EB165F"/>
    <w:rsid w:val="00EB2ECE"/>
    <w:rsid w:val="00EB540D"/>
    <w:rsid w:val="00EB5770"/>
    <w:rsid w:val="00EB5B79"/>
    <w:rsid w:val="00EB5C18"/>
    <w:rsid w:val="00EB643D"/>
    <w:rsid w:val="00EB6B3F"/>
    <w:rsid w:val="00EB758A"/>
    <w:rsid w:val="00EB7AC1"/>
    <w:rsid w:val="00EB7EB9"/>
    <w:rsid w:val="00EC13E1"/>
    <w:rsid w:val="00EC1754"/>
    <w:rsid w:val="00EC1B86"/>
    <w:rsid w:val="00EC1C6F"/>
    <w:rsid w:val="00EC1ED7"/>
    <w:rsid w:val="00EC35AD"/>
    <w:rsid w:val="00EC3E68"/>
    <w:rsid w:val="00EC45D3"/>
    <w:rsid w:val="00EC45FB"/>
    <w:rsid w:val="00EC49D2"/>
    <w:rsid w:val="00EC5B65"/>
    <w:rsid w:val="00EC6D36"/>
    <w:rsid w:val="00EC7D47"/>
    <w:rsid w:val="00EC7DFD"/>
    <w:rsid w:val="00ED058F"/>
    <w:rsid w:val="00ED0B92"/>
    <w:rsid w:val="00ED0C17"/>
    <w:rsid w:val="00ED1285"/>
    <w:rsid w:val="00ED138D"/>
    <w:rsid w:val="00ED172B"/>
    <w:rsid w:val="00ED2F1B"/>
    <w:rsid w:val="00ED3377"/>
    <w:rsid w:val="00ED4224"/>
    <w:rsid w:val="00ED5500"/>
    <w:rsid w:val="00ED6401"/>
    <w:rsid w:val="00ED648C"/>
    <w:rsid w:val="00ED701D"/>
    <w:rsid w:val="00ED7079"/>
    <w:rsid w:val="00ED7FA8"/>
    <w:rsid w:val="00EE1419"/>
    <w:rsid w:val="00EE17FE"/>
    <w:rsid w:val="00EE2A32"/>
    <w:rsid w:val="00EE3B3B"/>
    <w:rsid w:val="00EE3FD0"/>
    <w:rsid w:val="00EE4AAE"/>
    <w:rsid w:val="00EE4E2B"/>
    <w:rsid w:val="00EE4EEA"/>
    <w:rsid w:val="00EE646D"/>
    <w:rsid w:val="00EE7C15"/>
    <w:rsid w:val="00EF01CD"/>
    <w:rsid w:val="00EF033E"/>
    <w:rsid w:val="00EF0C4E"/>
    <w:rsid w:val="00EF13CE"/>
    <w:rsid w:val="00EF1DF9"/>
    <w:rsid w:val="00EF31C4"/>
    <w:rsid w:val="00EF323C"/>
    <w:rsid w:val="00EF334A"/>
    <w:rsid w:val="00EF36A4"/>
    <w:rsid w:val="00EF43DB"/>
    <w:rsid w:val="00EF44C0"/>
    <w:rsid w:val="00EF556E"/>
    <w:rsid w:val="00EF5BB2"/>
    <w:rsid w:val="00EF6098"/>
    <w:rsid w:val="00EF77F1"/>
    <w:rsid w:val="00EF7CF4"/>
    <w:rsid w:val="00EF7F38"/>
    <w:rsid w:val="00F000AB"/>
    <w:rsid w:val="00F00218"/>
    <w:rsid w:val="00F00611"/>
    <w:rsid w:val="00F00957"/>
    <w:rsid w:val="00F00A91"/>
    <w:rsid w:val="00F00D5D"/>
    <w:rsid w:val="00F010A1"/>
    <w:rsid w:val="00F02665"/>
    <w:rsid w:val="00F02797"/>
    <w:rsid w:val="00F03183"/>
    <w:rsid w:val="00F03965"/>
    <w:rsid w:val="00F04544"/>
    <w:rsid w:val="00F04623"/>
    <w:rsid w:val="00F04C1F"/>
    <w:rsid w:val="00F04E53"/>
    <w:rsid w:val="00F04E55"/>
    <w:rsid w:val="00F058A7"/>
    <w:rsid w:val="00F0632C"/>
    <w:rsid w:val="00F068BA"/>
    <w:rsid w:val="00F07660"/>
    <w:rsid w:val="00F07EBC"/>
    <w:rsid w:val="00F11018"/>
    <w:rsid w:val="00F11205"/>
    <w:rsid w:val="00F12581"/>
    <w:rsid w:val="00F128C5"/>
    <w:rsid w:val="00F12C03"/>
    <w:rsid w:val="00F12F33"/>
    <w:rsid w:val="00F13375"/>
    <w:rsid w:val="00F13D0E"/>
    <w:rsid w:val="00F14465"/>
    <w:rsid w:val="00F146CE"/>
    <w:rsid w:val="00F14954"/>
    <w:rsid w:val="00F152F0"/>
    <w:rsid w:val="00F15A6F"/>
    <w:rsid w:val="00F15DE4"/>
    <w:rsid w:val="00F15F01"/>
    <w:rsid w:val="00F161FC"/>
    <w:rsid w:val="00F173A6"/>
    <w:rsid w:val="00F17943"/>
    <w:rsid w:val="00F17BE1"/>
    <w:rsid w:val="00F200C2"/>
    <w:rsid w:val="00F20222"/>
    <w:rsid w:val="00F217B6"/>
    <w:rsid w:val="00F23072"/>
    <w:rsid w:val="00F23E7B"/>
    <w:rsid w:val="00F24B9B"/>
    <w:rsid w:val="00F25D2D"/>
    <w:rsid w:val="00F26F4F"/>
    <w:rsid w:val="00F27F93"/>
    <w:rsid w:val="00F308D8"/>
    <w:rsid w:val="00F30A62"/>
    <w:rsid w:val="00F30B9E"/>
    <w:rsid w:val="00F315A0"/>
    <w:rsid w:val="00F3184E"/>
    <w:rsid w:val="00F31D80"/>
    <w:rsid w:val="00F323A4"/>
    <w:rsid w:val="00F3270B"/>
    <w:rsid w:val="00F32B0D"/>
    <w:rsid w:val="00F33181"/>
    <w:rsid w:val="00F33F6B"/>
    <w:rsid w:val="00F3708F"/>
    <w:rsid w:val="00F375EE"/>
    <w:rsid w:val="00F40040"/>
    <w:rsid w:val="00F401ED"/>
    <w:rsid w:val="00F40E76"/>
    <w:rsid w:val="00F41344"/>
    <w:rsid w:val="00F422DF"/>
    <w:rsid w:val="00F4396A"/>
    <w:rsid w:val="00F439F9"/>
    <w:rsid w:val="00F43A18"/>
    <w:rsid w:val="00F43A19"/>
    <w:rsid w:val="00F46088"/>
    <w:rsid w:val="00F468E4"/>
    <w:rsid w:val="00F4720D"/>
    <w:rsid w:val="00F500BD"/>
    <w:rsid w:val="00F50A54"/>
    <w:rsid w:val="00F5187A"/>
    <w:rsid w:val="00F51A69"/>
    <w:rsid w:val="00F52A41"/>
    <w:rsid w:val="00F52C40"/>
    <w:rsid w:val="00F52CA6"/>
    <w:rsid w:val="00F5474E"/>
    <w:rsid w:val="00F55181"/>
    <w:rsid w:val="00F55E79"/>
    <w:rsid w:val="00F56763"/>
    <w:rsid w:val="00F56831"/>
    <w:rsid w:val="00F5683F"/>
    <w:rsid w:val="00F57363"/>
    <w:rsid w:val="00F5767F"/>
    <w:rsid w:val="00F6016A"/>
    <w:rsid w:val="00F60406"/>
    <w:rsid w:val="00F60925"/>
    <w:rsid w:val="00F61AE1"/>
    <w:rsid w:val="00F61D18"/>
    <w:rsid w:val="00F63628"/>
    <w:rsid w:val="00F64795"/>
    <w:rsid w:val="00F64BC8"/>
    <w:rsid w:val="00F66C2A"/>
    <w:rsid w:val="00F701AB"/>
    <w:rsid w:val="00F719F3"/>
    <w:rsid w:val="00F73563"/>
    <w:rsid w:val="00F736B0"/>
    <w:rsid w:val="00F746B3"/>
    <w:rsid w:val="00F753E5"/>
    <w:rsid w:val="00F754E9"/>
    <w:rsid w:val="00F761DC"/>
    <w:rsid w:val="00F762C9"/>
    <w:rsid w:val="00F763C8"/>
    <w:rsid w:val="00F76470"/>
    <w:rsid w:val="00F765EE"/>
    <w:rsid w:val="00F769FA"/>
    <w:rsid w:val="00F774D6"/>
    <w:rsid w:val="00F775B8"/>
    <w:rsid w:val="00F779C7"/>
    <w:rsid w:val="00F77A1B"/>
    <w:rsid w:val="00F77FDE"/>
    <w:rsid w:val="00F80B42"/>
    <w:rsid w:val="00F815DC"/>
    <w:rsid w:val="00F837CB"/>
    <w:rsid w:val="00F84906"/>
    <w:rsid w:val="00F85477"/>
    <w:rsid w:val="00F859E3"/>
    <w:rsid w:val="00F86111"/>
    <w:rsid w:val="00F86B4E"/>
    <w:rsid w:val="00F87234"/>
    <w:rsid w:val="00F8770D"/>
    <w:rsid w:val="00F87ABC"/>
    <w:rsid w:val="00F87E4D"/>
    <w:rsid w:val="00F90584"/>
    <w:rsid w:val="00F907D8"/>
    <w:rsid w:val="00F90B19"/>
    <w:rsid w:val="00F914DA"/>
    <w:rsid w:val="00F91F64"/>
    <w:rsid w:val="00F920CF"/>
    <w:rsid w:val="00F9210A"/>
    <w:rsid w:val="00F92804"/>
    <w:rsid w:val="00F92E7F"/>
    <w:rsid w:val="00F93293"/>
    <w:rsid w:val="00F93C01"/>
    <w:rsid w:val="00F9440E"/>
    <w:rsid w:val="00F944A6"/>
    <w:rsid w:val="00F9463D"/>
    <w:rsid w:val="00F946B2"/>
    <w:rsid w:val="00F950B0"/>
    <w:rsid w:val="00F9548B"/>
    <w:rsid w:val="00F956F1"/>
    <w:rsid w:val="00F972D3"/>
    <w:rsid w:val="00F97BDC"/>
    <w:rsid w:val="00FA226F"/>
    <w:rsid w:val="00FA2AE5"/>
    <w:rsid w:val="00FA2BC9"/>
    <w:rsid w:val="00FA3113"/>
    <w:rsid w:val="00FA390E"/>
    <w:rsid w:val="00FA45C2"/>
    <w:rsid w:val="00FA4CDF"/>
    <w:rsid w:val="00FA5529"/>
    <w:rsid w:val="00FA5614"/>
    <w:rsid w:val="00FA5741"/>
    <w:rsid w:val="00FA5B2F"/>
    <w:rsid w:val="00FA6019"/>
    <w:rsid w:val="00FA6CBA"/>
    <w:rsid w:val="00FA6F35"/>
    <w:rsid w:val="00FA731E"/>
    <w:rsid w:val="00FA73F7"/>
    <w:rsid w:val="00FA7ECA"/>
    <w:rsid w:val="00FB11D6"/>
    <w:rsid w:val="00FB1914"/>
    <w:rsid w:val="00FB1A06"/>
    <w:rsid w:val="00FB1CFB"/>
    <w:rsid w:val="00FB1DD0"/>
    <w:rsid w:val="00FB209A"/>
    <w:rsid w:val="00FB2292"/>
    <w:rsid w:val="00FB248F"/>
    <w:rsid w:val="00FB2EF8"/>
    <w:rsid w:val="00FB3940"/>
    <w:rsid w:val="00FB4488"/>
    <w:rsid w:val="00FB484C"/>
    <w:rsid w:val="00FB54CB"/>
    <w:rsid w:val="00FB5E7D"/>
    <w:rsid w:val="00FB5EC5"/>
    <w:rsid w:val="00FB621F"/>
    <w:rsid w:val="00FB6881"/>
    <w:rsid w:val="00FB6939"/>
    <w:rsid w:val="00FB6B41"/>
    <w:rsid w:val="00FB778F"/>
    <w:rsid w:val="00FB7BE2"/>
    <w:rsid w:val="00FB7F53"/>
    <w:rsid w:val="00FC03EE"/>
    <w:rsid w:val="00FC0F6F"/>
    <w:rsid w:val="00FC1F0C"/>
    <w:rsid w:val="00FC28EF"/>
    <w:rsid w:val="00FC33B9"/>
    <w:rsid w:val="00FC3886"/>
    <w:rsid w:val="00FC3FFE"/>
    <w:rsid w:val="00FC4982"/>
    <w:rsid w:val="00FC553F"/>
    <w:rsid w:val="00FC5B7A"/>
    <w:rsid w:val="00FC5C74"/>
    <w:rsid w:val="00FC738D"/>
    <w:rsid w:val="00FC751F"/>
    <w:rsid w:val="00FC7AFB"/>
    <w:rsid w:val="00FC7BE5"/>
    <w:rsid w:val="00FC7C9B"/>
    <w:rsid w:val="00FD00D3"/>
    <w:rsid w:val="00FD1676"/>
    <w:rsid w:val="00FD2659"/>
    <w:rsid w:val="00FD2A85"/>
    <w:rsid w:val="00FD2C3B"/>
    <w:rsid w:val="00FD2EBF"/>
    <w:rsid w:val="00FD45E8"/>
    <w:rsid w:val="00FD4AD1"/>
    <w:rsid w:val="00FD4B74"/>
    <w:rsid w:val="00FD5C35"/>
    <w:rsid w:val="00FD7187"/>
    <w:rsid w:val="00FE054E"/>
    <w:rsid w:val="00FE21C5"/>
    <w:rsid w:val="00FE25B8"/>
    <w:rsid w:val="00FE2E4A"/>
    <w:rsid w:val="00FE361A"/>
    <w:rsid w:val="00FE3EAF"/>
    <w:rsid w:val="00FE4000"/>
    <w:rsid w:val="00FE43D4"/>
    <w:rsid w:val="00FE4449"/>
    <w:rsid w:val="00FE5694"/>
    <w:rsid w:val="00FE70F7"/>
    <w:rsid w:val="00FE7477"/>
    <w:rsid w:val="00FE7803"/>
    <w:rsid w:val="00FE7CF3"/>
    <w:rsid w:val="00FE7FA5"/>
    <w:rsid w:val="00FF0519"/>
    <w:rsid w:val="00FF0878"/>
    <w:rsid w:val="00FF138C"/>
    <w:rsid w:val="00FF2307"/>
    <w:rsid w:val="00FF30F4"/>
    <w:rsid w:val="00FF3E61"/>
    <w:rsid w:val="00FF3EE0"/>
    <w:rsid w:val="00FF4B52"/>
    <w:rsid w:val="00FF4E11"/>
    <w:rsid w:val="00FF58B4"/>
    <w:rsid w:val="00FF5F28"/>
    <w:rsid w:val="00FF6831"/>
    <w:rsid w:val="00FF6D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6A546F1"/>
  <w15:docId w15:val="{798186F7-8EE2-4890-BC6F-52FE5427D4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34A3C"/>
    <w:rPr>
      <w:sz w:val="24"/>
      <w:szCs w:val="24"/>
    </w:rPr>
  </w:style>
  <w:style w:type="paragraph" w:styleId="Nagwek1">
    <w:name w:val="heading 1"/>
    <w:basedOn w:val="Normalny"/>
    <w:next w:val="Normalny"/>
    <w:link w:val="Nagwek1Znak"/>
    <w:qFormat/>
    <w:rsid w:val="0023661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semiHidden/>
    <w:unhideWhenUsed/>
    <w:qFormat/>
    <w:rsid w:val="00E8337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Nagwek3">
    <w:name w:val="heading 3"/>
    <w:basedOn w:val="Normalny"/>
    <w:next w:val="Normalny"/>
    <w:link w:val="Nagwek3Znak"/>
    <w:unhideWhenUsed/>
    <w:qFormat/>
    <w:rsid w:val="00114976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Nagwek5">
    <w:name w:val="heading 5"/>
    <w:basedOn w:val="Normalny"/>
    <w:next w:val="Normalny"/>
    <w:link w:val="Nagwek5Znak"/>
    <w:qFormat/>
    <w:rsid w:val="00BE21CB"/>
    <w:pPr>
      <w:keepNext/>
      <w:autoSpaceDE w:val="0"/>
      <w:autoSpaceDN w:val="0"/>
      <w:spacing w:line="360" w:lineRule="auto"/>
      <w:ind w:left="-1531"/>
      <w:jc w:val="both"/>
      <w:outlineLvl w:val="4"/>
    </w:pPr>
    <w:rPr>
      <w:b/>
      <w:bCs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236611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Nagwek7">
    <w:name w:val="heading 7"/>
    <w:basedOn w:val="Normalny"/>
    <w:next w:val="Normalny"/>
    <w:qFormat/>
    <w:rsid w:val="00BE21CB"/>
    <w:pPr>
      <w:spacing w:before="240" w:after="60"/>
      <w:outlineLvl w:val="6"/>
    </w:pPr>
  </w:style>
  <w:style w:type="paragraph" w:styleId="Nagwek9">
    <w:name w:val="heading 9"/>
    <w:basedOn w:val="Normalny"/>
    <w:next w:val="Normalny"/>
    <w:link w:val="Nagwek9Znak"/>
    <w:qFormat/>
    <w:rsid w:val="00BE21CB"/>
    <w:pPr>
      <w:keepNext/>
      <w:autoSpaceDE w:val="0"/>
      <w:autoSpaceDN w:val="0"/>
      <w:jc w:val="both"/>
      <w:outlineLvl w:val="8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Hipercze">
    <w:name w:val="Hyperlink"/>
    <w:rsid w:val="00BE21CB"/>
    <w:rPr>
      <w:color w:val="0000FF"/>
      <w:u w:val="single"/>
    </w:rPr>
  </w:style>
  <w:style w:type="character" w:customStyle="1" w:styleId="Nagwek5Znak">
    <w:name w:val="Nagłówek 5 Znak"/>
    <w:link w:val="Nagwek5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Nagwek9Znak">
    <w:name w:val="Nagłówek 9 Znak"/>
    <w:link w:val="Nagwek9"/>
    <w:locked/>
    <w:rsid w:val="00BE21CB"/>
    <w:rPr>
      <w:b/>
      <w:bCs/>
      <w:sz w:val="24"/>
      <w:szCs w:val="24"/>
      <w:lang w:val="pl-PL" w:eastAsia="pl-PL" w:bidi="ar-SA"/>
    </w:rPr>
  </w:style>
  <w:style w:type="character" w:customStyle="1" w:styleId="StopkaZnak">
    <w:name w:val="Stopka Znak"/>
    <w:link w:val="Stopka"/>
    <w:uiPriority w:val="99"/>
    <w:locked/>
    <w:rsid w:val="00BE21CB"/>
    <w:rPr>
      <w:sz w:val="24"/>
      <w:szCs w:val="24"/>
      <w:lang w:val="pl-PL" w:eastAsia="pl-PL" w:bidi="ar-SA"/>
    </w:rPr>
  </w:style>
  <w:style w:type="paragraph" w:styleId="Stopka">
    <w:name w:val="footer"/>
    <w:basedOn w:val="Normalny"/>
    <w:link w:val="StopkaZnak"/>
    <w:uiPriority w:val="99"/>
    <w:rsid w:val="00BE21CB"/>
    <w:pPr>
      <w:tabs>
        <w:tab w:val="center" w:pos="4536"/>
        <w:tab w:val="right" w:pos="9072"/>
      </w:tabs>
    </w:pPr>
  </w:style>
  <w:style w:type="paragraph" w:styleId="Lista">
    <w:name w:val="List"/>
    <w:basedOn w:val="Normalny"/>
    <w:rsid w:val="00BE21CB"/>
    <w:pPr>
      <w:autoSpaceDE w:val="0"/>
      <w:autoSpaceDN w:val="0"/>
      <w:ind w:left="283" w:hanging="283"/>
    </w:pPr>
    <w:rPr>
      <w:sz w:val="20"/>
      <w:szCs w:val="20"/>
    </w:rPr>
  </w:style>
  <w:style w:type="paragraph" w:styleId="Lista3">
    <w:name w:val="List 3"/>
    <w:basedOn w:val="Normalny"/>
    <w:rsid w:val="00BE21CB"/>
    <w:pPr>
      <w:autoSpaceDE w:val="0"/>
      <w:autoSpaceDN w:val="0"/>
      <w:ind w:left="849" w:hanging="283"/>
    </w:pPr>
    <w:rPr>
      <w:sz w:val="20"/>
      <w:szCs w:val="20"/>
    </w:rPr>
  </w:style>
  <w:style w:type="paragraph" w:styleId="Lista4">
    <w:name w:val="List 4"/>
    <w:basedOn w:val="Normalny"/>
    <w:rsid w:val="00BE21CB"/>
    <w:pPr>
      <w:autoSpaceDE w:val="0"/>
      <w:autoSpaceDN w:val="0"/>
      <w:ind w:left="1132" w:hanging="283"/>
    </w:pPr>
    <w:rPr>
      <w:sz w:val="20"/>
      <w:szCs w:val="20"/>
    </w:rPr>
  </w:style>
  <w:style w:type="paragraph" w:styleId="Tekstpodstawowy">
    <w:name w:val="Body Text"/>
    <w:basedOn w:val="Normalny"/>
    <w:link w:val="TekstpodstawowyZnak"/>
    <w:rsid w:val="00BE21CB"/>
    <w:pPr>
      <w:spacing w:after="120"/>
    </w:pPr>
  </w:style>
  <w:style w:type="paragraph" w:styleId="Tekstpodstawowywcity">
    <w:name w:val="Body Text Indent"/>
    <w:basedOn w:val="Normalny"/>
    <w:link w:val="TekstpodstawowywcityZnak"/>
    <w:rsid w:val="00BE21CB"/>
    <w:pPr>
      <w:spacing w:after="120"/>
      <w:ind w:left="283"/>
    </w:pPr>
    <w:rPr>
      <w:lang w:val="x-none" w:eastAsia="x-none"/>
    </w:rPr>
  </w:style>
  <w:style w:type="character" w:customStyle="1" w:styleId="Tekstpodstawowy3Znak">
    <w:name w:val="Tekst podstawowy 3 Znak"/>
    <w:link w:val="Tekstpodstawowy3"/>
    <w:locked/>
    <w:rsid w:val="00BE21CB"/>
    <w:rPr>
      <w:rFonts w:ascii="Arial" w:hAnsi="Arial" w:cs="Arial"/>
      <w:sz w:val="24"/>
      <w:szCs w:val="24"/>
      <w:lang w:val="pl-PL" w:eastAsia="pl-PL" w:bidi="ar-SA"/>
    </w:rPr>
  </w:style>
  <w:style w:type="paragraph" w:styleId="Tekstpodstawowy3">
    <w:name w:val="Body Text 3"/>
    <w:basedOn w:val="Normalny"/>
    <w:link w:val="Tekstpodstawowy3Znak"/>
    <w:rsid w:val="00BE21CB"/>
    <w:pPr>
      <w:autoSpaceDE w:val="0"/>
      <w:autoSpaceDN w:val="0"/>
      <w:jc w:val="both"/>
    </w:pPr>
    <w:rPr>
      <w:rFonts w:ascii="Arial" w:hAnsi="Arial" w:cs="Arial"/>
    </w:rPr>
  </w:style>
  <w:style w:type="paragraph" w:styleId="Tekstpodstawowywcity2">
    <w:name w:val="Body Text Indent 2"/>
    <w:basedOn w:val="Normalny"/>
    <w:link w:val="Tekstpodstawowywcity2Znak"/>
    <w:rsid w:val="00BE21CB"/>
    <w:pPr>
      <w:spacing w:after="120" w:line="480" w:lineRule="auto"/>
      <w:ind w:left="283"/>
    </w:pPr>
  </w:style>
  <w:style w:type="character" w:customStyle="1" w:styleId="Tekstpodstawowywcity3Znak">
    <w:name w:val="Tekst podstawowy wcięty 3 Znak"/>
    <w:link w:val="Tekstpodstawowywcity3"/>
    <w:locked/>
    <w:rsid w:val="00BE21CB"/>
    <w:rPr>
      <w:rFonts w:ascii="Arial" w:hAnsi="Arial" w:cs="Arial"/>
      <w:b/>
      <w:bCs/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link w:val="Tekstpodstawowywcity3Znak"/>
    <w:rsid w:val="00BE21CB"/>
    <w:pPr>
      <w:autoSpaceDE w:val="0"/>
      <w:autoSpaceDN w:val="0"/>
      <w:ind w:left="284" w:hanging="284"/>
      <w:jc w:val="both"/>
    </w:pPr>
    <w:rPr>
      <w:rFonts w:ascii="Arial" w:hAnsi="Arial" w:cs="Arial"/>
      <w:b/>
      <w:bCs/>
    </w:rPr>
  </w:style>
  <w:style w:type="paragraph" w:customStyle="1" w:styleId="Skrconyadreszwrotny">
    <w:name w:val="Skrócony adres zwrotny"/>
    <w:basedOn w:val="Normalny"/>
    <w:rsid w:val="00BE21CB"/>
    <w:pPr>
      <w:autoSpaceDE w:val="0"/>
      <w:autoSpaceDN w:val="0"/>
    </w:pPr>
    <w:rPr>
      <w:sz w:val="20"/>
      <w:szCs w:val="20"/>
    </w:rPr>
  </w:style>
  <w:style w:type="paragraph" w:customStyle="1" w:styleId="WierszPP">
    <w:name w:val="Wiersz PP"/>
    <w:basedOn w:val="Podpis"/>
    <w:rsid w:val="00BE21CB"/>
    <w:pPr>
      <w:autoSpaceDE w:val="0"/>
      <w:autoSpaceDN w:val="0"/>
    </w:pPr>
    <w:rPr>
      <w:sz w:val="20"/>
      <w:szCs w:val="20"/>
    </w:rPr>
  </w:style>
  <w:style w:type="paragraph" w:styleId="Akapitzlist">
    <w:name w:val="List Paragraph"/>
    <w:aliases w:val="CW_Lista,normalny tekst,L1,Numerowanie,Akapit z listą5,T_SZ_List Paragraph"/>
    <w:basedOn w:val="Normalny"/>
    <w:link w:val="AkapitzlistZnak"/>
    <w:uiPriority w:val="34"/>
    <w:qFormat/>
    <w:rsid w:val="00BE21CB"/>
    <w:pPr>
      <w:ind w:left="708"/>
    </w:pPr>
  </w:style>
  <w:style w:type="paragraph" w:styleId="Podpis">
    <w:name w:val="Signature"/>
    <w:basedOn w:val="Normalny"/>
    <w:rsid w:val="00BE21CB"/>
    <w:pPr>
      <w:ind w:left="4252"/>
    </w:pPr>
  </w:style>
  <w:style w:type="character" w:customStyle="1" w:styleId="Bodytext2">
    <w:name w:val="Body text (2)_"/>
    <w:link w:val="Bodytext2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Bodytext21">
    <w:name w:val="Body text (2)1"/>
    <w:basedOn w:val="Normalny"/>
    <w:link w:val="Bodytext2"/>
    <w:rsid w:val="00670DB0"/>
    <w:pPr>
      <w:shd w:val="clear" w:color="auto" w:fill="FFFFFF"/>
      <w:spacing w:after="900" w:line="240" w:lineRule="atLeast"/>
      <w:ind w:hanging="700"/>
      <w:jc w:val="center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">
    <w:name w:val="Heading #3_"/>
    <w:link w:val="Heading31"/>
    <w:rsid w:val="00670DB0"/>
    <w:rPr>
      <w:rFonts w:ascii="Arial" w:hAnsi="Arial"/>
      <w:b/>
      <w:bCs/>
      <w:shd w:val="clear" w:color="auto" w:fill="FFFFFF"/>
      <w:lang w:bidi="ar-SA"/>
    </w:rPr>
  </w:style>
  <w:style w:type="paragraph" w:customStyle="1" w:styleId="Heading31">
    <w:name w:val="Heading #31"/>
    <w:basedOn w:val="Normalny"/>
    <w:link w:val="Heading3"/>
    <w:rsid w:val="00670DB0"/>
    <w:pPr>
      <w:shd w:val="clear" w:color="auto" w:fill="FFFFFF"/>
      <w:spacing w:after="180" w:line="240" w:lineRule="atLeast"/>
      <w:ind w:hanging="720"/>
      <w:outlineLvl w:val="2"/>
    </w:pPr>
    <w:rPr>
      <w:rFonts w:ascii="Arial" w:hAnsi="Arial"/>
      <w:b/>
      <w:bCs/>
      <w:sz w:val="20"/>
      <w:szCs w:val="20"/>
      <w:shd w:val="clear" w:color="auto" w:fill="FFFFFF"/>
      <w:lang w:val="x-none" w:eastAsia="x-none"/>
    </w:rPr>
  </w:style>
  <w:style w:type="character" w:customStyle="1" w:styleId="Heading30">
    <w:name w:val="Heading #3"/>
    <w:rsid w:val="00670DB0"/>
    <w:rPr>
      <w:rFonts w:ascii="Arial" w:hAnsi="Arial" w:cs="Arial"/>
      <w:b/>
      <w:bCs/>
      <w:spacing w:val="0"/>
      <w:sz w:val="20"/>
      <w:szCs w:val="20"/>
      <w:u w:val="single"/>
      <w:shd w:val="clear" w:color="auto" w:fill="FFFFFF"/>
      <w:lang w:val="en-US" w:eastAsia="en-US"/>
    </w:rPr>
  </w:style>
  <w:style w:type="paragraph" w:styleId="Nagwek">
    <w:name w:val="header"/>
    <w:basedOn w:val="Normalny"/>
    <w:link w:val="NagwekZnak"/>
    <w:rsid w:val="000F1DCF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rsid w:val="000F1DCF"/>
    <w:rPr>
      <w:sz w:val="24"/>
      <w:szCs w:val="24"/>
    </w:rPr>
  </w:style>
  <w:style w:type="paragraph" w:styleId="NormalnyWeb">
    <w:name w:val="Normal (Web)"/>
    <w:basedOn w:val="Normalny"/>
    <w:uiPriority w:val="99"/>
    <w:rsid w:val="00666F41"/>
    <w:pPr>
      <w:spacing w:before="100" w:beforeAutospacing="1" w:after="100" w:afterAutospacing="1"/>
      <w:jc w:val="both"/>
    </w:pPr>
    <w:rPr>
      <w:sz w:val="20"/>
      <w:szCs w:val="20"/>
    </w:rPr>
  </w:style>
  <w:style w:type="paragraph" w:customStyle="1" w:styleId="Standard">
    <w:name w:val="Standard"/>
    <w:rsid w:val="00672F29"/>
    <w:pPr>
      <w:suppressAutoHyphens/>
      <w:autoSpaceDN w:val="0"/>
      <w:textAlignment w:val="baseline"/>
    </w:pPr>
    <w:rPr>
      <w:kern w:val="3"/>
    </w:rPr>
  </w:style>
  <w:style w:type="paragraph" w:customStyle="1" w:styleId="Textbody">
    <w:name w:val="Text body"/>
    <w:basedOn w:val="Standard"/>
    <w:rsid w:val="00672F29"/>
    <w:pPr>
      <w:spacing w:after="120"/>
      <w:jc w:val="both"/>
    </w:pPr>
    <w:rPr>
      <w:sz w:val="24"/>
      <w:szCs w:val="24"/>
      <w:lang w:eastAsia="ar-SA"/>
    </w:rPr>
  </w:style>
  <w:style w:type="paragraph" w:styleId="Tekstprzypisukocowego">
    <w:name w:val="endnote text"/>
    <w:basedOn w:val="Normalny"/>
    <w:link w:val="TekstprzypisukocowegoZnak"/>
    <w:rsid w:val="00E70C5B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rsid w:val="00E70C5B"/>
  </w:style>
  <w:style w:type="character" w:styleId="Odwoanieprzypisukocowego">
    <w:name w:val="endnote reference"/>
    <w:rsid w:val="00E70C5B"/>
    <w:rPr>
      <w:vertAlign w:val="superscript"/>
    </w:rPr>
  </w:style>
  <w:style w:type="table" w:styleId="Tabela-Siatka">
    <w:name w:val="Table Grid"/>
    <w:basedOn w:val="Standardowy"/>
    <w:uiPriority w:val="59"/>
    <w:rsid w:val="00893D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rsid w:val="001A33C6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1A33C6"/>
    <w:rPr>
      <w:rFonts w:ascii="Tahoma" w:hAnsi="Tahoma" w:cs="Tahoma"/>
      <w:sz w:val="16"/>
      <w:szCs w:val="16"/>
    </w:rPr>
  </w:style>
  <w:style w:type="character" w:customStyle="1" w:styleId="TekstpodstawowywcityZnak">
    <w:name w:val="Tekst podstawowy wcięty Znak"/>
    <w:link w:val="Tekstpodstawowywcity"/>
    <w:rsid w:val="00063DB3"/>
    <w:rPr>
      <w:sz w:val="24"/>
      <w:szCs w:val="24"/>
    </w:rPr>
  </w:style>
  <w:style w:type="paragraph" w:styleId="Tekstprzypisudolnego">
    <w:name w:val="footnote text"/>
    <w:basedOn w:val="Normalny"/>
    <w:link w:val="TekstprzypisudolnegoZnak"/>
    <w:rsid w:val="006470AB"/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rsid w:val="006470AB"/>
  </w:style>
  <w:style w:type="character" w:styleId="Odwoanieprzypisudolnego">
    <w:name w:val="footnote reference"/>
    <w:rsid w:val="006470AB"/>
    <w:rPr>
      <w:vertAlign w:val="superscript"/>
    </w:rPr>
  </w:style>
  <w:style w:type="character" w:styleId="Odwoaniedokomentarza">
    <w:name w:val="annotation reference"/>
    <w:rsid w:val="00A67961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A67961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A67961"/>
  </w:style>
  <w:style w:type="paragraph" w:styleId="Tematkomentarza">
    <w:name w:val="annotation subject"/>
    <w:basedOn w:val="Tekstkomentarza"/>
    <w:next w:val="Tekstkomentarza"/>
    <w:link w:val="TematkomentarzaZnak"/>
    <w:rsid w:val="00A67961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rsid w:val="00A67961"/>
    <w:rPr>
      <w:b/>
      <w:bCs/>
    </w:rPr>
  </w:style>
  <w:style w:type="paragraph" w:styleId="Tekstpodstawowyzwciciem2">
    <w:name w:val="Body Text First Indent 2"/>
    <w:basedOn w:val="Tekstpodstawowywcity"/>
    <w:link w:val="Tekstpodstawowyzwciciem2Znak"/>
    <w:rsid w:val="00A67961"/>
    <w:pPr>
      <w:ind w:firstLine="210"/>
    </w:pPr>
    <w:rPr>
      <w:lang w:val="pl-PL" w:eastAsia="pl-PL"/>
    </w:rPr>
  </w:style>
  <w:style w:type="character" w:customStyle="1" w:styleId="Tekstpodstawowyzwciciem2Znak">
    <w:name w:val="Tekst podstawowy z wcięciem 2 Znak"/>
    <w:basedOn w:val="TekstpodstawowywcityZnak"/>
    <w:link w:val="Tekstpodstawowyzwciciem2"/>
    <w:rsid w:val="00A67961"/>
    <w:rPr>
      <w:sz w:val="24"/>
      <w:szCs w:val="24"/>
    </w:rPr>
  </w:style>
  <w:style w:type="character" w:customStyle="1" w:styleId="TekstpodstawowyZnak">
    <w:name w:val="Tekst podstawowy Znak"/>
    <w:link w:val="Tekstpodstawowy"/>
    <w:rsid w:val="00DD1F6F"/>
    <w:rPr>
      <w:sz w:val="24"/>
      <w:szCs w:val="24"/>
    </w:rPr>
  </w:style>
  <w:style w:type="character" w:customStyle="1" w:styleId="Tekstpodstawowywcity2Znak">
    <w:name w:val="Tekst podstawowy wcięty 2 Znak"/>
    <w:link w:val="Tekstpodstawowywcity2"/>
    <w:rsid w:val="00DD1F6F"/>
    <w:rPr>
      <w:sz w:val="24"/>
      <w:szCs w:val="24"/>
    </w:rPr>
  </w:style>
  <w:style w:type="character" w:styleId="UyteHipercze">
    <w:name w:val="FollowedHyperlink"/>
    <w:rsid w:val="00DD1F6F"/>
    <w:rPr>
      <w:color w:val="800080"/>
      <w:u w:val="single"/>
    </w:rPr>
  </w:style>
  <w:style w:type="paragraph" w:styleId="Poprawka">
    <w:name w:val="Revision"/>
    <w:hidden/>
    <w:uiPriority w:val="99"/>
    <w:semiHidden/>
    <w:rsid w:val="00387C05"/>
    <w:rPr>
      <w:sz w:val="24"/>
      <w:szCs w:val="24"/>
    </w:rPr>
  </w:style>
  <w:style w:type="character" w:customStyle="1" w:styleId="Nagwek2Znak">
    <w:name w:val="Nagłówek 2 Znak"/>
    <w:basedOn w:val="Domylnaczcionkaakapitu"/>
    <w:link w:val="Nagwek2"/>
    <w:semiHidden/>
    <w:rsid w:val="00E833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Nagwek1Znak">
    <w:name w:val="Nagłówek 1 Znak"/>
    <w:basedOn w:val="Domylnaczcionkaakapitu"/>
    <w:link w:val="Nagwek1"/>
    <w:rsid w:val="0023661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6Znak">
    <w:name w:val="Nagłówek 6 Znak"/>
    <w:basedOn w:val="Domylnaczcionkaakapitu"/>
    <w:link w:val="Nagwek6"/>
    <w:semiHidden/>
    <w:rsid w:val="0023661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</w:rPr>
  </w:style>
  <w:style w:type="character" w:customStyle="1" w:styleId="kasiaZnak">
    <w:name w:val="kasia Znak"/>
    <w:link w:val="kasia"/>
    <w:uiPriority w:val="99"/>
    <w:locked/>
    <w:rsid w:val="00CC64FA"/>
    <w:rPr>
      <w:rFonts w:ascii="Arial" w:hAnsi="Arial" w:cs="Arial"/>
      <w:b/>
      <w:i/>
      <w:sz w:val="24"/>
      <w:u w:val="single"/>
    </w:rPr>
  </w:style>
  <w:style w:type="paragraph" w:customStyle="1" w:styleId="kasia">
    <w:name w:val="kasia"/>
    <w:basedOn w:val="Normalny"/>
    <w:link w:val="kasiaZnak"/>
    <w:uiPriority w:val="99"/>
    <w:rsid w:val="00CC64FA"/>
    <w:pPr>
      <w:spacing w:line="252" w:lineRule="auto"/>
      <w:jc w:val="center"/>
    </w:pPr>
    <w:rPr>
      <w:rFonts w:ascii="Arial" w:hAnsi="Arial" w:cs="Arial"/>
      <w:b/>
      <w:i/>
      <w:szCs w:val="20"/>
      <w:u w:val="single"/>
    </w:rPr>
  </w:style>
  <w:style w:type="character" w:customStyle="1" w:styleId="AkapitzlistZnak">
    <w:name w:val="Akapit z listą Znak"/>
    <w:aliases w:val="CW_Lista Znak,normalny tekst Znak,L1 Znak,Numerowanie Znak,Akapit z listą5 Znak,T_SZ_List Paragraph Znak"/>
    <w:link w:val="Akapitzlist"/>
    <w:uiPriority w:val="34"/>
    <w:locked/>
    <w:rsid w:val="00F914DA"/>
    <w:rPr>
      <w:sz w:val="24"/>
      <w:szCs w:val="24"/>
    </w:rPr>
  </w:style>
  <w:style w:type="character" w:customStyle="1" w:styleId="pktZnak">
    <w:name w:val="pkt Znak"/>
    <w:link w:val="pkt"/>
    <w:uiPriority w:val="99"/>
    <w:locked/>
    <w:rsid w:val="00135E48"/>
    <w:rPr>
      <w:sz w:val="24"/>
    </w:rPr>
  </w:style>
  <w:style w:type="paragraph" w:customStyle="1" w:styleId="pkt">
    <w:name w:val="pkt"/>
    <w:basedOn w:val="Normalny"/>
    <w:link w:val="pktZnak"/>
    <w:uiPriority w:val="99"/>
    <w:rsid w:val="00135E48"/>
    <w:pPr>
      <w:spacing w:before="60" w:after="60" w:line="252" w:lineRule="auto"/>
      <w:ind w:left="851" w:hanging="295"/>
      <w:jc w:val="both"/>
    </w:pPr>
    <w:rPr>
      <w:szCs w:val="20"/>
    </w:rPr>
  </w:style>
  <w:style w:type="character" w:styleId="Uwydatnienie">
    <w:name w:val="Emphasis"/>
    <w:basedOn w:val="Domylnaczcionkaakapitu"/>
    <w:uiPriority w:val="20"/>
    <w:qFormat/>
    <w:rsid w:val="00F754E9"/>
    <w:rPr>
      <w:i/>
      <w:iCs/>
    </w:rPr>
  </w:style>
  <w:style w:type="character" w:customStyle="1" w:styleId="alb">
    <w:name w:val="a_lb"/>
    <w:basedOn w:val="Domylnaczcionkaakapitu"/>
    <w:rsid w:val="00F754E9"/>
  </w:style>
  <w:style w:type="paragraph" w:customStyle="1" w:styleId="text-justify">
    <w:name w:val="text-justify"/>
    <w:basedOn w:val="Normalny"/>
    <w:rsid w:val="00667596"/>
    <w:pPr>
      <w:spacing w:before="100" w:beforeAutospacing="1" w:after="100" w:afterAutospacing="1"/>
    </w:pPr>
  </w:style>
  <w:style w:type="character" w:customStyle="1" w:styleId="alb-s">
    <w:name w:val="a_lb-s"/>
    <w:basedOn w:val="Domylnaczcionkaakapitu"/>
    <w:rsid w:val="00352806"/>
  </w:style>
  <w:style w:type="character" w:customStyle="1" w:styleId="Nagwek3Znak">
    <w:name w:val="Nagłówek 3 Znak"/>
    <w:basedOn w:val="Domylnaczcionkaakapitu"/>
    <w:link w:val="Nagwek3"/>
    <w:rsid w:val="00114976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customStyle="1" w:styleId="WW-Zawartotabeli1111">
    <w:name w:val="WW-Zawartość tabeli1111"/>
    <w:basedOn w:val="Normalny"/>
    <w:next w:val="Normalny"/>
    <w:rsid w:val="00E84A88"/>
    <w:pPr>
      <w:widowControl w:val="0"/>
      <w:suppressLineNumbers/>
      <w:suppressAutoHyphens/>
      <w:spacing w:after="120"/>
    </w:pPr>
    <w:rPr>
      <w:rFonts w:ascii="Thorndale" w:eastAsia="HG Mincho Light J" w:hAnsi="Thorndale"/>
      <w:color w:val="000000"/>
      <w:lang w:eastAsia="en-US"/>
    </w:rPr>
  </w:style>
  <w:style w:type="paragraph" w:customStyle="1" w:styleId="Tekstpodstawowy21">
    <w:name w:val="Tekst podstawowy 21"/>
    <w:basedOn w:val="Normalny"/>
    <w:rsid w:val="00456129"/>
    <w:pPr>
      <w:suppressAutoHyphens/>
      <w:spacing w:after="120" w:line="480" w:lineRule="auto"/>
    </w:pPr>
    <w:rPr>
      <w:kern w:val="1"/>
      <w:lang w:eastAsia="ar-SA"/>
    </w:rPr>
  </w:style>
  <w:style w:type="paragraph" w:customStyle="1" w:styleId="Akapitzlist1">
    <w:name w:val="Akapit z listą1"/>
    <w:basedOn w:val="Normalny"/>
    <w:rsid w:val="00456129"/>
    <w:pPr>
      <w:suppressAutoHyphens/>
      <w:spacing w:before="120" w:after="120" w:line="100" w:lineRule="atLeast"/>
      <w:ind w:left="720"/>
    </w:pPr>
    <w:rPr>
      <w:kern w:val="1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48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04133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36189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98706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893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3404667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027518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43155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0612983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319111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356622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50687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68826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236585">
              <w:marLeft w:val="3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73780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85022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72611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12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444264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4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927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2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4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6616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11150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61376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15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728488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10257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22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05148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87460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2122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74563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63750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525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2365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95155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51224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58460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1349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62472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2601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62529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35818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225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48025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976513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9354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6071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2617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4918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48289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18186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1502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1213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08269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19271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22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63578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45793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730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48033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2152166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0815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6954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64984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3902515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4088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7604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6387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641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4218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98157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38833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581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549633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05525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2070535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2387062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669906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847379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9698590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274068">
                  <w:marLeft w:val="36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8075935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1930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116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83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40346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7447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251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85116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922065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019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2200934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219362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4681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5346950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3992725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57617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30359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136268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5046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6884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405006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9589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1901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964372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383738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689746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821703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573959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708070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725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799635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5676914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51573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871276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83537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034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878331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3490397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87380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39758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88454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158053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6132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031584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54344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7008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5402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5808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83283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43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32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05075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8903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94951810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6047175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9924926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846100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9647392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90101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0130986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022242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472165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10261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420880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731150261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968013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50780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833883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391760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391093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9629624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6791130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0225364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90692467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5603791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8420357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6719541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55506322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589416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6914930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683722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60385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0406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03750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540819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3636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2877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65538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73944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559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3599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3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387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03105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5697866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90776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2396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95701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36188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39871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286352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204891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148741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297591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914001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34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9864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7839740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59033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659333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76604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07940009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07596871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94962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558386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6458648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252131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6525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43282307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34679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37722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424573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7596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81896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29683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2418652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991838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1483969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62761008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3285664">
                      <w:marLeft w:val="36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9084549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91955585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77958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386028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95541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92541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21397560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92581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6882798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75278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9922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6541985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083064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6666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379965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50288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47849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9241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833466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3756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575398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429647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97245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81475747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1822044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54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50030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37134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2334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0785058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677010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502465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6220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3206648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67256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717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80697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40051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583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626086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277310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6374864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15129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047181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550811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703202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8189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7952263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599797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319054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9166412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72371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864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542118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89205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4556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834497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5847022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700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2781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2828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62757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21695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8219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98547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2799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24179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24480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309106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7089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980572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512906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372464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4857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9657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420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434999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865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04492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583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510822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642822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57982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518267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17036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141090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23802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3742096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12765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7645191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237030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7058001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8961733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778422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4830300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634369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43857468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321283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08117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05929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35377720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5540999">
                  <w:marLeft w:val="360"/>
                  <w:marRight w:val="0"/>
                  <w:marTop w:val="72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2754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832386">
                  <w:marLeft w:val="360"/>
                  <w:marRight w:val="0"/>
                  <w:marTop w:val="0"/>
                  <w:marBottom w:val="72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17491166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227357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97877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4053771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610143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681979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48595984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0843284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78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71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73826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9983013">
          <w:marLeft w:val="3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8290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0211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2141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155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36135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337638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9503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3078597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1717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364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4509486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7066435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852597">
              <w:marLeft w:val="0"/>
              <w:marRight w:val="0"/>
              <w:marTop w:val="72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47826510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678525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175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33962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220530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1178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92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8420843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68241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999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299727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0120250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33268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8305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8056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92863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9387376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781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7798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4941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1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56492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42995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26620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75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78794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93210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72841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86229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583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39569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99450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520489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3596049">
              <w:marLeft w:val="360"/>
              <w:marRight w:val="0"/>
              <w:marTop w:val="72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20502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4224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589020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946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75409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7992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821372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56814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9919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19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33631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97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723567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568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252349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344531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73113">
              <w:marLeft w:val="360"/>
              <w:marRight w:val="0"/>
              <w:marTop w:val="0"/>
              <w:marBottom w:val="72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676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974708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44588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1450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759247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80011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90640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66956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218684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54174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797245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702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44530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38183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445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2622721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21282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14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5678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973593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744085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1366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849393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22984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682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699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60024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03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88987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0349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5126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07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4966550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754507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1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99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271646">
          <w:marLeft w:val="0"/>
          <w:marRight w:val="0"/>
          <w:marTop w:val="48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3641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6651245">
          <w:marLeft w:val="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5136074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09237579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8404319">
                      <w:marLeft w:val="360"/>
                      <w:marRight w:val="0"/>
                      <w:marTop w:val="72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2728735">
                      <w:marLeft w:val="360"/>
                      <w:marRight w:val="0"/>
                      <w:marTop w:val="0"/>
                      <w:marBottom w:val="72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366017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91072706">
              <w:marLeft w:val="0"/>
              <w:marRight w:val="0"/>
              <w:marTop w:val="0"/>
              <w:marBottom w:val="24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15210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102514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7578798">
                  <w:marLeft w:val="0"/>
                  <w:marRight w:val="0"/>
                  <w:marTop w:val="72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23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2403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0017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49239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5968322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624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13625">
          <w:marLeft w:val="360"/>
          <w:marRight w:val="0"/>
          <w:marTop w:val="72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049542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914696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105249">
          <w:marLeft w:val="360"/>
          <w:marRight w:val="0"/>
          <w:marTop w:val="0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02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763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6988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43560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846020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820291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26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912054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827896">
          <w:marLeft w:val="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7A3593D-17C6-4131-87F1-083CAA309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6128</TotalTime>
  <Pages>1</Pages>
  <Words>140</Words>
  <Characters>845</Characters>
  <Application>Microsoft Office Word</Application>
  <DocSecurity>0</DocSecurity>
  <Lines>7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ZAMAWIAJĄCY:</vt:lpstr>
    </vt:vector>
  </TitlesOfParts>
  <Company>UDM</Company>
  <LinksUpToDate>false</LinksUpToDate>
  <CharactersWithSpaces>984</CharactersWithSpaces>
  <SharedDoc>false</SharedDoc>
  <HLinks>
    <vt:vector size="6" baseType="variant">
      <vt:variant>
        <vt:i4>7405618</vt:i4>
      </vt:variant>
      <vt:variant>
        <vt:i4>0</vt:i4>
      </vt:variant>
      <vt:variant>
        <vt:i4>0</vt:i4>
      </vt:variant>
      <vt:variant>
        <vt:i4>5</vt:i4>
      </vt:variant>
      <vt:variant>
        <vt:lpwstr>http://www.mokotow.waw.pl/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ZAMAWIAJĄCY:</dc:title>
  <dc:creator>malgorzata.sobolewska</dc:creator>
  <cp:lastModifiedBy>Dawid Jankowski</cp:lastModifiedBy>
  <cp:revision>192</cp:revision>
  <cp:lastPrinted>2025-07-10T11:53:00Z</cp:lastPrinted>
  <dcterms:created xsi:type="dcterms:W3CDTF">2022-07-12T13:13:00Z</dcterms:created>
  <dcterms:modified xsi:type="dcterms:W3CDTF">2025-07-15T06:12:00Z</dcterms:modified>
</cp:coreProperties>
</file>